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1B5D20F2" w14:textId="77777777" w:rsidR="00567D04" w:rsidRPr="00567D04" w:rsidRDefault="00567D04" w:rsidP="00567D04">
      <w:pPr>
        <w:jc w:val="right"/>
      </w:pPr>
      <w:r w:rsidRPr="00567D04">
        <w:t>Załącznik nr 6 do ZW 121/2020</w:t>
      </w: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:rsidRPr="006A0DE5" w14:paraId="2DD74548" w14:textId="77777777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C59930" w14:textId="77777777" w:rsidR="00F7148B" w:rsidRPr="005A517E" w:rsidRDefault="00F7148B" w:rsidP="00F7148B">
            <w:pPr>
              <w:rPr>
                <w:b/>
              </w:rPr>
            </w:pPr>
            <w:r w:rsidRPr="005A517E">
              <w:rPr>
                <w:b/>
              </w:rPr>
              <w:t>WYDZIAŁ ZARZĄDZANIA</w:t>
            </w:r>
          </w:p>
          <w:p w14:paraId="5D92A5E5" w14:textId="77777777" w:rsidR="00F7148B" w:rsidRPr="005A517E" w:rsidRDefault="00F7148B" w:rsidP="00F7148B">
            <w:pPr>
              <w:rPr>
                <w:b/>
              </w:rPr>
            </w:pPr>
          </w:p>
          <w:p w14:paraId="5DF32BC4" w14:textId="77777777" w:rsidR="00041381" w:rsidRDefault="00041381" w:rsidP="00041381">
            <w:pPr>
              <w:pStyle w:val="Nagwek2"/>
              <w:numPr>
                <w:ilvl w:val="0"/>
                <w:numId w:val="0"/>
              </w:numPr>
              <w:snapToGrid w:val="0"/>
              <w:ind w:left="576" w:hanging="576"/>
              <w:jc w:val="center"/>
            </w:pPr>
            <w:r w:rsidRPr="005A517E">
              <w:t>KARTA PRZEDMIOTU</w:t>
            </w:r>
          </w:p>
          <w:p w14:paraId="54E2D56B" w14:textId="77777777" w:rsidR="005A517E" w:rsidRPr="005A517E" w:rsidRDefault="005A517E" w:rsidP="005A517E"/>
          <w:p w14:paraId="1D225432" w14:textId="77777777" w:rsidR="00A73274" w:rsidRPr="005A517E" w:rsidRDefault="005C16CA" w:rsidP="00F30E14">
            <w:pPr>
              <w:pStyle w:val="Nagwek2"/>
            </w:pPr>
            <w:r w:rsidRPr="005A517E">
              <w:t xml:space="preserve">Nazwa </w:t>
            </w:r>
            <w:r w:rsidR="00F7148B" w:rsidRPr="005A517E">
              <w:t xml:space="preserve">przedmiotu </w:t>
            </w:r>
            <w:r w:rsidRPr="005A517E">
              <w:t>w języku polskim</w:t>
            </w:r>
            <w:r w:rsidR="005A517E">
              <w:t>:</w:t>
            </w:r>
            <w:r w:rsidRPr="005A517E">
              <w:t xml:space="preserve"> </w:t>
            </w:r>
            <w:r w:rsidR="000F41FF" w:rsidRPr="005A517E">
              <w:t>Komunikacja marketingowa w Internecie</w:t>
            </w:r>
          </w:p>
          <w:p w14:paraId="4904D256" w14:textId="77777777" w:rsidR="005C16CA" w:rsidRPr="005A517E" w:rsidRDefault="005C16CA" w:rsidP="005C16CA">
            <w:pPr>
              <w:pStyle w:val="Nagwek2"/>
            </w:pPr>
            <w:r w:rsidRPr="005A517E">
              <w:t xml:space="preserve">Nazwa </w:t>
            </w:r>
            <w:r w:rsidR="00F7148B" w:rsidRPr="005A517E">
              <w:t xml:space="preserve">przedmiotu </w:t>
            </w:r>
            <w:r w:rsidRPr="005A517E">
              <w:t>w języku angielskim</w:t>
            </w:r>
            <w:r w:rsidR="005A517E">
              <w:t>:</w:t>
            </w:r>
            <w:r w:rsidRPr="005A517E">
              <w:t xml:space="preserve"> </w:t>
            </w:r>
            <w:r w:rsidR="000F41FF" w:rsidRPr="005A517E">
              <w:rPr>
                <w:lang w:val="en-GB"/>
              </w:rPr>
              <w:t>Marketing communication in the Internet</w:t>
            </w:r>
          </w:p>
          <w:p w14:paraId="590614B8" w14:textId="77777777" w:rsidR="002C4A38" w:rsidRPr="005A517E" w:rsidRDefault="00D552A5">
            <w:pPr>
              <w:pStyle w:val="Nagwek2"/>
            </w:pPr>
            <w:r w:rsidRPr="005A517E">
              <w:t>Kierunek studiów</w:t>
            </w:r>
            <w:r w:rsidR="002C4A38" w:rsidRPr="005A517E">
              <w:t xml:space="preserve"> (jeśli dotyczy): </w:t>
            </w:r>
            <w:r w:rsidR="00E15775" w:rsidRPr="005A517E">
              <w:t>Zarządzanie</w:t>
            </w:r>
          </w:p>
          <w:p w14:paraId="5955AAC3" w14:textId="77777777" w:rsidR="00D552A5" w:rsidRPr="005A517E" w:rsidRDefault="009E431C" w:rsidP="003C73C3">
            <w:pPr>
              <w:pStyle w:val="Nagwek2"/>
            </w:pPr>
            <w:r w:rsidRPr="005A517E">
              <w:t>Specjalność</w:t>
            </w:r>
            <w:r w:rsidR="002C4A38" w:rsidRPr="005A517E">
              <w:t xml:space="preserve"> (jeśli dotyczy)</w:t>
            </w:r>
            <w:r w:rsidRPr="005A517E">
              <w:t xml:space="preserve">: </w:t>
            </w:r>
            <w:r w:rsidR="00B97EDD" w:rsidRPr="005A517E">
              <w:t>Zarządzanie przedsiębiorstwem</w:t>
            </w:r>
          </w:p>
          <w:p w14:paraId="4684E576" w14:textId="77777777" w:rsidR="00D552A5" w:rsidRPr="005A517E" w:rsidRDefault="00070B20">
            <w:pPr>
              <w:rPr>
                <w:b/>
                <w:bCs/>
              </w:rPr>
            </w:pPr>
            <w:r w:rsidRPr="005A517E">
              <w:rPr>
                <w:b/>
                <w:bCs/>
              </w:rPr>
              <w:t>Poziom</w:t>
            </w:r>
            <w:r w:rsidR="00D552A5" w:rsidRPr="005A517E">
              <w:rPr>
                <w:b/>
                <w:bCs/>
              </w:rPr>
              <w:t xml:space="preserve"> </w:t>
            </w:r>
            <w:r w:rsidR="002C4A38" w:rsidRPr="005A517E">
              <w:rPr>
                <w:b/>
                <w:bCs/>
              </w:rPr>
              <w:t>i forma</w:t>
            </w:r>
            <w:r w:rsidRPr="005A517E">
              <w:rPr>
                <w:b/>
                <w:bCs/>
              </w:rPr>
              <w:t xml:space="preserve"> studiów</w:t>
            </w:r>
            <w:r w:rsidR="005A517E">
              <w:rPr>
                <w:b/>
                <w:bCs/>
              </w:rPr>
              <w:t xml:space="preserve">: </w:t>
            </w:r>
            <w:r w:rsidR="00B97EDD" w:rsidRPr="005A517E">
              <w:rPr>
                <w:b/>
                <w:bCs/>
              </w:rPr>
              <w:t>I</w:t>
            </w:r>
            <w:r w:rsidR="00D552A5" w:rsidRPr="005A517E">
              <w:rPr>
                <w:b/>
                <w:bCs/>
              </w:rPr>
              <w:t xml:space="preserve"> stopień, </w:t>
            </w:r>
            <w:r w:rsidR="00BA7CFF" w:rsidRPr="005A517E">
              <w:rPr>
                <w:b/>
                <w:bCs/>
              </w:rPr>
              <w:t>stacjonarne</w:t>
            </w:r>
          </w:p>
          <w:p w14:paraId="7363CBE9" w14:textId="77777777" w:rsidR="00D552A5" w:rsidRPr="005A517E" w:rsidRDefault="005A517E">
            <w:pPr>
              <w:rPr>
                <w:b/>
                <w:bCs/>
                <w:shd w:val="clear" w:color="auto" w:fill="FFFF00"/>
              </w:rPr>
            </w:pPr>
            <w:r>
              <w:rPr>
                <w:b/>
                <w:bCs/>
              </w:rPr>
              <w:t>Rodzaj przedmiotu:</w:t>
            </w:r>
            <w:r>
              <w:rPr>
                <w:b/>
                <w:bCs/>
              </w:rPr>
              <w:tab/>
              <w:t xml:space="preserve"> </w:t>
            </w:r>
            <w:r w:rsidR="00B97EDD" w:rsidRPr="005A517E">
              <w:rPr>
                <w:b/>
                <w:bCs/>
              </w:rPr>
              <w:t>wybieralny</w:t>
            </w:r>
          </w:p>
          <w:p w14:paraId="5692A700" w14:textId="5B2C9E67" w:rsidR="00D552A5" w:rsidRPr="005A517E" w:rsidRDefault="00D552A5">
            <w:pPr>
              <w:rPr>
                <w:b/>
                <w:bCs/>
                <w:shd w:val="clear" w:color="auto" w:fill="FFFF00"/>
              </w:rPr>
            </w:pPr>
            <w:r w:rsidRPr="005A517E">
              <w:rPr>
                <w:b/>
                <w:bCs/>
              </w:rPr>
              <w:t>Kod przedmiotu</w:t>
            </w:r>
            <w:r w:rsidR="005A517E">
              <w:rPr>
                <w:b/>
                <w:bCs/>
              </w:rPr>
              <w:t xml:space="preserve">: </w:t>
            </w:r>
            <w:r w:rsidR="00432D59" w:rsidRPr="00432D59">
              <w:rPr>
                <w:b/>
                <w:bCs/>
              </w:rPr>
              <w:t>W08ZZZ-SL0131</w:t>
            </w:r>
          </w:p>
          <w:p w14:paraId="531D807E" w14:textId="77777777" w:rsidR="009A3831" w:rsidRPr="006A0DE5" w:rsidRDefault="00874AAA" w:rsidP="005A517E">
            <w:pPr>
              <w:rPr>
                <w:b/>
                <w:bCs/>
              </w:rPr>
            </w:pPr>
            <w:r w:rsidRPr="005A517E">
              <w:rPr>
                <w:b/>
                <w:bCs/>
              </w:rPr>
              <w:t>Grupa kursów</w:t>
            </w:r>
            <w:r w:rsidR="005A517E">
              <w:rPr>
                <w:b/>
                <w:bCs/>
              </w:rPr>
              <w:t xml:space="preserve">: </w:t>
            </w:r>
            <w:r w:rsidR="00E15775" w:rsidRPr="005A517E">
              <w:rPr>
                <w:b/>
                <w:bCs/>
              </w:rPr>
              <w:t>NIE</w:t>
            </w:r>
          </w:p>
        </w:tc>
      </w:tr>
    </w:tbl>
    <w:p w14:paraId="36899706" w14:textId="77777777" w:rsidR="003C37E7" w:rsidRPr="006A0DE5" w:rsidRDefault="003C37E7">
      <w:pPr>
        <w:rPr>
          <w:sz w:val="12"/>
          <w:szCs w:val="12"/>
        </w:rPr>
      </w:pPr>
    </w:p>
    <w:p w14:paraId="5773A00A" w14:textId="77777777" w:rsidR="005C16CA" w:rsidRPr="006A0DE5" w:rsidRDefault="005C16CA">
      <w:pPr>
        <w:rPr>
          <w:sz w:val="12"/>
          <w:szCs w:val="12"/>
        </w:rPr>
      </w:pPr>
    </w:p>
    <w:p w14:paraId="09CF77D4" w14:textId="77777777" w:rsidR="005C16CA" w:rsidRPr="006A0DE5" w:rsidRDefault="005C16CA">
      <w:pPr>
        <w:rPr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2"/>
        <w:gridCol w:w="1134"/>
        <w:gridCol w:w="1267"/>
        <w:gridCol w:w="1426"/>
        <w:gridCol w:w="1276"/>
        <w:gridCol w:w="1305"/>
      </w:tblGrid>
      <w:tr w:rsidR="0096719C" w:rsidRPr="006A0DE5" w14:paraId="5F397664" w14:textId="77777777" w:rsidTr="00990D32">
        <w:tc>
          <w:tcPr>
            <w:tcW w:w="2802" w:type="dxa"/>
          </w:tcPr>
          <w:p w14:paraId="7734AB79" w14:textId="77777777" w:rsidR="0096719C" w:rsidRPr="006A0DE5" w:rsidRDefault="0096719C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3AA32849" w14:textId="77777777" w:rsidR="0096719C" w:rsidRPr="006A0DE5" w:rsidRDefault="0096719C">
            <w:pPr>
              <w:rPr>
                <w:sz w:val="22"/>
                <w:szCs w:val="22"/>
              </w:rPr>
            </w:pPr>
            <w:r w:rsidRPr="006A0DE5">
              <w:rPr>
                <w:sz w:val="22"/>
                <w:szCs w:val="22"/>
              </w:rPr>
              <w:t>Wykład</w:t>
            </w:r>
          </w:p>
        </w:tc>
        <w:tc>
          <w:tcPr>
            <w:tcW w:w="1267" w:type="dxa"/>
          </w:tcPr>
          <w:p w14:paraId="204D3E94" w14:textId="77777777" w:rsidR="0096719C" w:rsidRPr="006A0DE5" w:rsidRDefault="0096719C">
            <w:pPr>
              <w:rPr>
                <w:sz w:val="22"/>
                <w:szCs w:val="22"/>
              </w:rPr>
            </w:pPr>
            <w:r w:rsidRPr="006A0DE5">
              <w:rPr>
                <w:sz w:val="22"/>
                <w:szCs w:val="22"/>
              </w:rPr>
              <w:t>Ćwiczenia</w:t>
            </w:r>
          </w:p>
        </w:tc>
        <w:tc>
          <w:tcPr>
            <w:tcW w:w="1426" w:type="dxa"/>
          </w:tcPr>
          <w:p w14:paraId="4E66873C" w14:textId="77777777" w:rsidR="0096719C" w:rsidRPr="006A0DE5" w:rsidRDefault="0096719C">
            <w:pPr>
              <w:rPr>
                <w:sz w:val="22"/>
                <w:szCs w:val="22"/>
              </w:rPr>
            </w:pPr>
            <w:r w:rsidRPr="006A0DE5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</w:tcPr>
          <w:p w14:paraId="4E5EEFF9" w14:textId="77777777" w:rsidR="0096719C" w:rsidRPr="006A0DE5" w:rsidRDefault="0096719C">
            <w:pPr>
              <w:rPr>
                <w:sz w:val="22"/>
                <w:szCs w:val="22"/>
              </w:rPr>
            </w:pPr>
            <w:r w:rsidRPr="006A0DE5">
              <w:rPr>
                <w:sz w:val="22"/>
                <w:szCs w:val="22"/>
              </w:rPr>
              <w:t>Projekt</w:t>
            </w:r>
          </w:p>
        </w:tc>
        <w:tc>
          <w:tcPr>
            <w:tcW w:w="1305" w:type="dxa"/>
          </w:tcPr>
          <w:p w14:paraId="2B2901DE" w14:textId="77777777" w:rsidR="0096719C" w:rsidRPr="006A0DE5" w:rsidRDefault="0096719C">
            <w:pPr>
              <w:rPr>
                <w:sz w:val="22"/>
                <w:szCs w:val="22"/>
              </w:rPr>
            </w:pPr>
            <w:r w:rsidRPr="006A0DE5">
              <w:rPr>
                <w:sz w:val="22"/>
                <w:szCs w:val="22"/>
              </w:rPr>
              <w:t>Seminarium</w:t>
            </w:r>
          </w:p>
        </w:tc>
      </w:tr>
      <w:tr w:rsidR="000F41FF" w:rsidRPr="006A0DE5" w14:paraId="3A18F2E4" w14:textId="77777777" w:rsidTr="00990D32">
        <w:tc>
          <w:tcPr>
            <w:tcW w:w="2802" w:type="dxa"/>
          </w:tcPr>
          <w:p w14:paraId="3A7FC4E0" w14:textId="77777777" w:rsidR="000F41FF" w:rsidRPr="006A0DE5" w:rsidRDefault="000F41FF" w:rsidP="000F41FF">
            <w:pPr>
              <w:rPr>
                <w:sz w:val="22"/>
                <w:szCs w:val="22"/>
              </w:rPr>
            </w:pPr>
            <w:r w:rsidRPr="006A0DE5">
              <w:rPr>
                <w:sz w:val="22"/>
                <w:szCs w:val="22"/>
              </w:rPr>
              <w:t>Liczba godzin zajęć zorganizowanych w Uczelni (ZZU)</w:t>
            </w:r>
          </w:p>
        </w:tc>
        <w:tc>
          <w:tcPr>
            <w:tcW w:w="1134" w:type="dxa"/>
          </w:tcPr>
          <w:p w14:paraId="52B0AA74" w14:textId="77777777" w:rsidR="000F41FF" w:rsidRPr="00845E85" w:rsidRDefault="000F41FF" w:rsidP="000F41FF">
            <w:pPr>
              <w:jc w:val="center"/>
              <w:rPr>
                <w:sz w:val="22"/>
                <w:szCs w:val="22"/>
              </w:rPr>
            </w:pPr>
            <w:r w:rsidRPr="00845E85">
              <w:rPr>
                <w:sz w:val="22"/>
                <w:szCs w:val="22"/>
              </w:rPr>
              <w:t>15</w:t>
            </w:r>
          </w:p>
        </w:tc>
        <w:tc>
          <w:tcPr>
            <w:tcW w:w="1267" w:type="dxa"/>
          </w:tcPr>
          <w:p w14:paraId="5E87FF40" w14:textId="77777777" w:rsidR="000F41FF" w:rsidRPr="00845E85" w:rsidRDefault="000F41FF" w:rsidP="000F41FF">
            <w:pPr>
              <w:jc w:val="center"/>
              <w:rPr>
                <w:sz w:val="22"/>
                <w:szCs w:val="22"/>
              </w:rPr>
            </w:pPr>
            <w:r w:rsidRPr="00845E85">
              <w:rPr>
                <w:sz w:val="22"/>
                <w:szCs w:val="22"/>
              </w:rPr>
              <w:t>30</w:t>
            </w:r>
          </w:p>
        </w:tc>
        <w:tc>
          <w:tcPr>
            <w:tcW w:w="1426" w:type="dxa"/>
          </w:tcPr>
          <w:p w14:paraId="225835A9" w14:textId="77777777" w:rsidR="000F41FF" w:rsidRPr="006A0DE5" w:rsidRDefault="000F41FF" w:rsidP="000F41F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14:paraId="2D0F4E17" w14:textId="77777777" w:rsidR="000F41FF" w:rsidRPr="006A0DE5" w:rsidRDefault="000F41FF" w:rsidP="000F41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3F339CF3" w14:textId="77777777" w:rsidR="000F41FF" w:rsidRPr="006A0DE5" w:rsidRDefault="000F41FF" w:rsidP="000F41FF">
            <w:pPr>
              <w:rPr>
                <w:sz w:val="22"/>
                <w:szCs w:val="22"/>
              </w:rPr>
            </w:pPr>
          </w:p>
        </w:tc>
      </w:tr>
      <w:tr w:rsidR="000F41FF" w:rsidRPr="006A0DE5" w14:paraId="065BFFE5" w14:textId="77777777" w:rsidTr="00990D32">
        <w:tc>
          <w:tcPr>
            <w:tcW w:w="2802" w:type="dxa"/>
          </w:tcPr>
          <w:p w14:paraId="6A2ADBC8" w14:textId="77777777" w:rsidR="000F41FF" w:rsidRPr="006A0DE5" w:rsidRDefault="000F41FF" w:rsidP="000F41FF">
            <w:pPr>
              <w:rPr>
                <w:sz w:val="22"/>
                <w:szCs w:val="22"/>
              </w:rPr>
            </w:pPr>
            <w:r w:rsidRPr="006A0DE5">
              <w:rPr>
                <w:sz w:val="22"/>
                <w:szCs w:val="22"/>
              </w:rPr>
              <w:t>Liczba godzin całkowitego nakładu pracy studenta (CNPS)</w:t>
            </w:r>
          </w:p>
        </w:tc>
        <w:tc>
          <w:tcPr>
            <w:tcW w:w="1134" w:type="dxa"/>
          </w:tcPr>
          <w:p w14:paraId="093E8863" w14:textId="77777777" w:rsidR="000F41FF" w:rsidRPr="00845E85" w:rsidRDefault="00B64FBA" w:rsidP="000F41FF">
            <w:pPr>
              <w:jc w:val="center"/>
              <w:rPr>
                <w:sz w:val="22"/>
                <w:szCs w:val="22"/>
              </w:rPr>
            </w:pPr>
            <w:r w:rsidRPr="00845E85">
              <w:rPr>
                <w:sz w:val="22"/>
                <w:szCs w:val="22"/>
              </w:rPr>
              <w:t>25</w:t>
            </w:r>
          </w:p>
        </w:tc>
        <w:tc>
          <w:tcPr>
            <w:tcW w:w="1267" w:type="dxa"/>
          </w:tcPr>
          <w:p w14:paraId="3F02F3B0" w14:textId="0C2EBDC0" w:rsidR="000F41FF" w:rsidRPr="00845E85" w:rsidRDefault="00DC20A4" w:rsidP="000F41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845E85">
              <w:rPr>
                <w:sz w:val="22"/>
                <w:szCs w:val="22"/>
              </w:rPr>
              <w:t>0</w:t>
            </w:r>
          </w:p>
        </w:tc>
        <w:tc>
          <w:tcPr>
            <w:tcW w:w="1426" w:type="dxa"/>
          </w:tcPr>
          <w:p w14:paraId="6F4B89D7" w14:textId="77777777" w:rsidR="000F41FF" w:rsidRPr="006A0DE5" w:rsidRDefault="000F41FF" w:rsidP="000F41F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14:paraId="3FF3F451" w14:textId="77777777" w:rsidR="000F41FF" w:rsidRPr="006A0DE5" w:rsidRDefault="000F41FF" w:rsidP="000F41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0CF0A0F8" w14:textId="77777777" w:rsidR="000F41FF" w:rsidRPr="006A0DE5" w:rsidRDefault="000F41FF" w:rsidP="000F41FF">
            <w:pPr>
              <w:rPr>
                <w:sz w:val="22"/>
                <w:szCs w:val="22"/>
              </w:rPr>
            </w:pPr>
          </w:p>
        </w:tc>
      </w:tr>
      <w:tr w:rsidR="000F41FF" w:rsidRPr="006A0DE5" w14:paraId="04A1F901" w14:textId="77777777" w:rsidTr="00990D32">
        <w:tc>
          <w:tcPr>
            <w:tcW w:w="2802" w:type="dxa"/>
          </w:tcPr>
          <w:p w14:paraId="1274B7B4" w14:textId="77777777" w:rsidR="000F41FF" w:rsidRPr="006A0DE5" w:rsidRDefault="000F41FF" w:rsidP="000F41FF">
            <w:pPr>
              <w:rPr>
                <w:sz w:val="22"/>
                <w:szCs w:val="22"/>
              </w:rPr>
            </w:pPr>
            <w:r w:rsidRPr="006A0DE5">
              <w:rPr>
                <w:sz w:val="22"/>
                <w:szCs w:val="22"/>
              </w:rPr>
              <w:t>Forma zaliczenia</w:t>
            </w:r>
          </w:p>
        </w:tc>
        <w:tc>
          <w:tcPr>
            <w:tcW w:w="1134" w:type="dxa"/>
          </w:tcPr>
          <w:p w14:paraId="22B8411F" w14:textId="77777777" w:rsidR="000F41FF" w:rsidRPr="00845E85" w:rsidRDefault="00FC7E9D" w:rsidP="000F41FF">
            <w:pPr>
              <w:rPr>
                <w:sz w:val="20"/>
                <w:szCs w:val="20"/>
              </w:rPr>
            </w:pPr>
            <w:r w:rsidRPr="00845E85">
              <w:rPr>
                <w:sz w:val="20"/>
                <w:szCs w:val="20"/>
              </w:rPr>
              <w:t>zaliczenie na ocenę</w:t>
            </w:r>
          </w:p>
        </w:tc>
        <w:tc>
          <w:tcPr>
            <w:tcW w:w="1267" w:type="dxa"/>
          </w:tcPr>
          <w:p w14:paraId="11A6F5BE" w14:textId="77777777" w:rsidR="000F41FF" w:rsidRPr="00845E85" w:rsidRDefault="00FC7E9D" w:rsidP="000F41FF">
            <w:pPr>
              <w:rPr>
                <w:sz w:val="20"/>
                <w:szCs w:val="20"/>
              </w:rPr>
            </w:pPr>
            <w:r w:rsidRPr="00845E85">
              <w:rPr>
                <w:sz w:val="20"/>
                <w:szCs w:val="20"/>
              </w:rPr>
              <w:t>zaliczenie na ocenę</w:t>
            </w:r>
          </w:p>
        </w:tc>
        <w:tc>
          <w:tcPr>
            <w:tcW w:w="1426" w:type="dxa"/>
          </w:tcPr>
          <w:p w14:paraId="4D2E2555" w14:textId="77777777" w:rsidR="000F41FF" w:rsidRPr="006A0DE5" w:rsidRDefault="000F41FF" w:rsidP="000F41FF">
            <w:pPr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14:paraId="7E5B0744" w14:textId="77777777" w:rsidR="000F41FF" w:rsidRPr="006A0DE5" w:rsidRDefault="000F41FF" w:rsidP="000F41FF">
            <w:pPr>
              <w:rPr>
                <w:sz w:val="20"/>
                <w:szCs w:val="20"/>
              </w:rPr>
            </w:pPr>
          </w:p>
        </w:tc>
        <w:tc>
          <w:tcPr>
            <w:tcW w:w="1305" w:type="dxa"/>
          </w:tcPr>
          <w:p w14:paraId="0532B04C" w14:textId="77777777" w:rsidR="000F41FF" w:rsidRPr="006A0DE5" w:rsidRDefault="000F41FF" w:rsidP="000F41FF">
            <w:pPr>
              <w:rPr>
                <w:sz w:val="20"/>
                <w:szCs w:val="20"/>
              </w:rPr>
            </w:pPr>
          </w:p>
        </w:tc>
      </w:tr>
      <w:tr w:rsidR="000F41FF" w:rsidRPr="006A0DE5" w14:paraId="1B2DF88F" w14:textId="77777777" w:rsidTr="00990D32">
        <w:tc>
          <w:tcPr>
            <w:tcW w:w="2802" w:type="dxa"/>
          </w:tcPr>
          <w:p w14:paraId="54DA40FA" w14:textId="77777777" w:rsidR="000F41FF" w:rsidRPr="006A0DE5" w:rsidRDefault="000F41FF" w:rsidP="000F41FF">
            <w:pPr>
              <w:rPr>
                <w:sz w:val="22"/>
                <w:szCs w:val="22"/>
              </w:rPr>
            </w:pPr>
            <w:r w:rsidRPr="006A0DE5">
              <w:rPr>
                <w:sz w:val="22"/>
                <w:szCs w:val="22"/>
              </w:rPr>
              <w:t>Dla grupy kursów zaznaczyć kurs końcowy (X)</w:t>
            </w:r>
          </w:p>
        </w:tc>
        <w:tc>
          <w:tcPr>
            <w:tcW w:w="1134" w:type="dxa"/>
          </w:tcPr>
          <w:p w14:paraId="53FB97B4" w14:textId="77777777" w:rsidR="000F41FF" w:rsidRPr="00845E85" w:rsidRDefault="000F41FF" w:rsidP="000F41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7" w:type="dxa"/>
          </w:tcPr>
          <w:p w14:paraId="75F7A8E8" w14:textId="77777777" w:rsidR="000F41FF" w:rsidRPr="00845E85" w:rsidRDefault="000F41FF" w:rsidP="000F41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14:paraId="3917C84A" w14:textId="77777777" w:rsidR="000F41FF" w:rsidRPr="006A0DE5" w:rsidRDefault="000F41FF" w:rsidP="000F41F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14:paraId="606B8A09" w14:textId="77777777" w:rsidR="000F41FF" w:rsidRPr="006A0DE5" w:rsidRDefault="000F41FF" w:rsidP="000F41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189B5C3B" w14:textId="77777777" w:rsidR="000F41FF" w:rsidRPr="006A0DE5" w:rsidRDefault="000F41FF" w:rsidP="000F41FF">
            <w:pPr>
              <w:jc w:val="center"/>
              <w:rPr>
                <w:sz w:val="22"/>
                <w:szCs w:val="22"/>
              </w:rPr>
            </w:pPr>
          </w:p>
        </w:tc>
      </w:tr>
      <w:tr w:rsidR="000F41FF" w:rsidRPr="006A0DE5" w14:paraId="6B069BB7" w14:textId="77777777" w:rsidTr="00990D32">
        <w:tc>
          <w:tcPr>
            <w:tcW w:w="2802" w:type="dxa"/>
          </w:tcPr>
          <w:p w14:paraId="4DA55778" w14:textId="77777777" w:rsidR="000F41FF" w:rsidRPr="006A0DE5" w:rsidRDefault="000F41FF" w:rsidP="000F41FF">
            <w:pPr>
              <w:rPr>
                <w:sz w:val="20"/>
                <w:szCs w:val="20"/>
              </w:rPr>
            </w:pPr>
            <w:r w:rsidRPr="006A0DE5">
              <w:rPr>
                <w:sz w:val="20"/>
                <w:szCs w:val="20"/>
              </w:rPr>
              <w:t>Liczba punktów ECTS</w:t>
            </w:r>
          </w:p>
        </w:tc>
        <w:tc>
          <w:tcPr>
            <w:tcW w:w="1134" w:type="dxa"/>
          </w:tcPr>
          <w:p w14:paraId="5B198869" w14:textId="77777777" w:rsidR="000F41FF" w:rsidRPr="00845E85" w:rsidRDefault="000F41FF" w:rsidP="000F41FF">
            <w:pPr>
              <w:jc w:val="center"/>
              <w:rPr>
                <w:sz w:val="22"/>
                <w:szCs w:val="22"/>
              </w:rPr>
            </w:pPr>
            <w:r w:rsidRPr="00845E85">
              <w:rPr>
                <w:sz w:val="22"/>
                <w:szCs w:val="22"/>
              </w:rPr>
              <w:t>1</w:t>
            </w:r>
          </w:p>
        </w:tc>
        <w:tc>
          <w:tcPr>
            <w:tcW w:w="1267" w:type="dxa"/>
          </w:tcPr>
          <w:p w14:paraId="7D92FA9C" w14:textId="77777777" w:rsidR="000F41FF" w:rsidRPr="00845E85" w:rsidRDefault="000F41FF" w:rsidP="000F41FF">
            <w:pPr>
              <w:jc w:val="center"/>
              <w:rPr>
                <w:sz w:val="22"/>
                <w:szCs w:val="22"/>
              </w:rPr>
            </w:pPr>
            <w:r w:rsidRPr="00845E85">
              <w:rPr>
                <w:sz w:val="22"/>
                <w:szCs w:val="22"/>
              </w:rPr>
              <w:t>2</w:t>
            </w:r>
          </w:p>
        </w:tc>
        <w:tc>
          <w:tcPr>
            <w:tcW w:w="1426" w:type="dxa"/>
          </w:tcPr>
          <w:p w14:paraId="0AA5240B" w14:textId="77777777" w:rsidR="000F41FF" w:rsidRPr="006A0DE5" w:rsidRDefault="000F41FF" w:rsidP="000F41F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14:paraId="7C6466BA" w14:textId="77777777" w:rsidR="000F41FF" w:rsidRPr="006A0DE5" w:rsidRDefault="000F41FF" w:rsidP="000F41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32C5D845" w14:textId="77777777" w:rsidR="000F41FF" w:rsidRPr="006A0DE5" w:rsidRDefault="000F41FF" w:rsidP="000F41FF">
            <w:pPr>
              <w:jc w:val="center"/>
              <w:rPr>
                <w:sz w:val="22"/>
                <w:szCs w:val="22"/>
              </w:rPr>
            </w:pPr>
          </w:p>
        </w:tc>
      </w:tr>
      <w:tr w:rsidR="000F41FF" w:rsidRPr="006A0DE5" w14:paraId="31B12589" w14:textId="77777777" w:rsidTr="00990D32">
        <w:tc>
          <w:tcPr>
            <w:tcW w:w="2802" w:type="dxa"/>
          </w:tcPr>
          <w:p w14:paraId="7790B4B6" w14:textId="77777777" w:rsidR="000F41FF" w:rsidRPr="006A0DE5" w:rsidRDefault="000F41FF" w:rsidP="000F41FF">
            <w:pPr>
              <w:jc w:val="right"/>
              <w:rPr>
                <w:sz w:val="20"/>
                <w:szCs w:val="20"/>
              </w:rPr>
            </w:pPr>
            <w:r w:rsidRPr="006A0DE5">
              <w:rPr>
                <w:sz w:val="20"/>
                <w:szCs w:val="20"/>
              </w:rPr>
              <w:t xml:space="preserve">w tym liczba punktów odpowiadająca zajęciom </w:t>
            </w:r>
          </w:p>
          <w:p w14:paraId="0571A66D" w14:textId="77777777" w:rsidR="000F41FF" w:rsidRPr="006A0DE5" w:rsidRDefault="000F41FF" w:rsidP="000F41FF">
            <w:pPr>
              <w:jc w:val="right"/>
              <w:rPr>
                <w:sz w:val="20"/>
                <w:szCs w:val="20"/>
              </w:rPr>
            </w:pPr>
            <w:r w:rsidRPr="006A0DE5">
              <w:rPr>
                <w:sz w:val="20"/>
                <w:szCs w:val="20"/>
              </w:rPr>
              <w:t>o charakterze praktycznym (P)</w:t>
            </w:r>
          </w:p>
        </w:tc>
        <w:tc>
          <w:tcPr>
            <w:tcW w:w="1134" w:type="dxa"/>
          </w:tcPr>
          <w:p w14:paraId="740A6442" w14:textId="77777777" w:rsidR="000F41FF" w:rsidRPr="00845E85" w:rsidRDefault="000F41FF" w:rsidP="000F41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7" w:type="dxa"/>
          </w:tcPr>
          <w:p w14:paraId="4DB52ED0" w14:textId="77777777" w:rsidR="000F41FF" w:rsidRPr="00845E85" w:rsidRDefault="00FC7E9D" w:rsidP="000F41FF">
            <w:pPr>
              <w:jc w:val="center"/>
              <w:rPr>
                <w:sz w:val="22"/>
                <w:szCs w:val="22"/>
              </w:rPr>
            </w:pPr>
            <w:r w:rsidRPr="00845E85">
              <w:rPr>
                <w:sz w:val="22"/>
                <w:szCs w:val="22"/>
              </w:rPr>
              <w:t>2</w:t>
            </w:r>
          </w:p>
        </w:tc>
        <w:tc>
          <w:tcPr>
            <w:tcW w:w="1426" w:type="dxa"/>
          </w:tcPr>
          <w:p w14:paraId="3AD1BEB3" w14:textId="77777777" w:rsidR="000F41FF" w:rsidRPr="006A0DE5" w:rsidRDefault="000F41FF" w:rsidP="000F41F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14:paraId="1B8DAA67" w14:textId="77777777" w:rsidR="000F41FF" w:rsidRPr="006A0DE5" w:rsidRDefault="000F41FF" w:rsidP="000F41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24CEEEF0" w14:textId="77777777" w:rsidR="000F41FF" w:rsidRPr="006A0DE5" w:rsidRDefault="000F41FF" w:rsidP="000F41FF">
            <w:pPr>
              <w:jc w:val="center"/>
              <w:rPr>
                <w:sz w:val="22"/>
                <w:szCs w:val="22"/>
              </w:rPr>
            </w:pPr>
          </w:p>
        </w:tc>
      </w:tr>
      <w:tr w:rsidR="000F41FF" w:rsidRPr="006A0DE5" w14:paraId="41CBC7F6" w14:textId="77777777" w:rsidTr="00990D32">
        <w:tc>
          <w:tcPr>
            <w:tcW w:w="2802" w:type="dxa"/>
          </w:tcPr>
          <w:p w14:paraId="73F9C305" w14:textId="77777777" w:rsidR="000F41FF" w:rsidRPr="006A0DE5" w:rsidRDefault="00177E80" w:rsidP="000F41FF">
            <w:pPr>
              <w:jc w:val="right"/>
              <w:rPr>
                <w:sz w:val="20"/>
                <w:szCs w:val="20"/>
              </w:rPr>
            </w:pPr>
            <w:r w:rsidRPr="00177E80">
              <w:rPr>
                <w:sz w:val="20"/>
                <w:szCs w:val="20"/>
              </w:rPr>
              <w:t>w tym liczba punktów ECTS odpowiadająca zajęciom wymagającym bezpośredniego udziału nauczycieli lub innych osób prowadzących zajęcia  (BU)</w:t>
            </w:r>
          </w:p>
        </w:tc>
        <w:tc>
          <w:tcPr>
            <w:tcW w:w="1134" w:type="dxa"/>
          </w:tcPr>
          <w:p w14:paraId="4FBB973E" w14:textId="6AF169E6" w:rsidR="000F41FF" w:rsidRPr="00845E85" w:rsidRDefault="000F41FF" w:rsidP="00B64FBA">
            <w:pPr>
              <w:jc w:val="center"/>
              <w:rPr>
                <w:sz w:val="22"/>
                <w:szCs w:val="22"/>
              </w:rPr>
            </w:pPr>
            <w:r w:rsidRPr="00845E85">
              <w:rPr>
                <w:sz w:val="22"/>
                <w:szCs w:val="22"/>
              </w:rPr>
              <w:t>0,</w:t>
            </w:r>
            <w:r w:rsidR="00DC20A4">
              <w:rPr>
                <w:sz w:val="22"/>
                <w:szCs w:val="22"/>
              </w:rPr>
              <w:t>6</w:t>
            </w:r>
          </w:p>
        </w:tc>
        <w:tc>
          <w:tcPr>
            <w:tcW w:w="1267" w:type="dxa"/>
          </w:tcPr>
          <w:p w14:paraId="6AA60C3F" w14:textId="363DFDE8" w:rsidR="000F41FF" w:rsidRPr="00845E85" w:rsidRDefault="000F41FF" w:rsidP="00B64FBA">
            <w:pPr>
              <w:jc w:val="center"/>
              <w:rPr>
                <w:sz w:val="22"/>
                <w:szCs w:val="22"/>
              </w:rPr>
            </w:pPr>
            <w:r w:rsidRPr="00845E85">
              <w:rPr>
                <w:sz w:val="22"/>
                <w:szCs w:val="22"/>
              </w:rPr>
              <w:t>1,</w:t>
            </w:r>
            <w:r w:rsidR="00DC20A4">
              <w:rPr>
                <w:sz w:val="22"/>
                <w:szCs w:val="22"/>
              </w:rPr>
              <w:t>2</w:t>
            </w:r>
          </w:p>
        </w:tc>
        <w:tc>
          <w:tcPr>
            <w:tcW w:w="1426" w:type="dxa"/>
          </w:tcPr>
          <w:p w14:paraId="7F30CE36" w14:textId="77777777" w:rsidR="000F41FF" w:rsidRPr="006A0DE5" w:rsidRDefault="000F41FF" w:rsidP="000F41F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14:paraId="0E63DB17" w14:textId="77777777" w:rsidR="000F41FF" w:rsidRPr="006A0DE5" w:rsidRDefault="000F41FF" w:rsidP="000F41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27D8C35E" w14:textId="77777777" w:rsidR="000F41FF" w:rsidRPr="006A0DE5" w:rsidRDefault="000F41FF" w:rsidP="000F41FF">
            <w:pPr>
              <w:jc w:val="center"/>
              <w:rPr>
                <w:sz w:val="22"/>
                <w:szCs w:val="22"/>
              </w:rPr>
            </w:pPr>
          </w:p>
        </w:tc>
      </w:tr>
    </w:tbl>
    <w:p w14:paraId="41C307E7" w14:textId="77777777" w:rsidR="0096719C" w:rsidRDefault="0096719C">
      <w:pPr>
        <w:rPr>
          <w:sz w:val="12"/>
          <w:szCs w:val="12"/>
        </w:rPr>
      </w:pPr>
    </w:p>
    <w:p w14:paraId="7212F318" w14:textId="77777777" w:rsidR="00EF221E" w:rsidRDefault="00EF221E" w:rsidP="00EF221E">
      <w:pPr>
        <w:rPr>
          <w:sz w:val="12"/>
          <w:szCs w:val="12"/>
        </w:rPr>
      </w:pPr>
      <w:r>
        <w:rPr>
          <w:sz w:val="12"/>
          <w:szCs w:val="12"/>
        </w:rPr>
        <w:t>*niepotrzebne skreślić</w:t>
      </w:r>
    </w:p>
    <w:p w14:paraId="5C04D92D" w14:textId="77777777" w:rsidR="005C16CA" w:rsidRDefault="005C16CA">
      <w:pPr>
        <w:rPr>
          <w:sz w:val="12"/>
          <w:szCs w:val="12"/>
        </w:rPr>
      </w:pPr>
    </w:p>
    <w:p w14:paraId="410C7E1F" w14:textId="77777777" w:rsidR="003C37E7" w:rsidRPr="003C37E7" w:rsidRDefault="003C37E7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:rsidRPr="00D66319" w14:paraId="5365E447" w14:textId="77777777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4F3EE2" w14:textId="77777777" w:rsidR="00D552A5" w:rsidRPr="00D66319" w:rsidRDefault="00D552A5" w:rsidP="002B5912">
            <w:pPr>
              <w:pStyle w:val="Tekstpodstawowy"/>
              <w:snapToGrid w:val="0"/>
              <w:spacing w:before="60" w:after="20"/>
              <w:rPr>
                <w:b/>
                <w:bCs/>
                <w:sz w:val="22"/>
              </w:rPr>
            </w:pPr>
            <w:r w:rsidRPr="00D66319">
              <w:rPr>
                <w:b/>
                <w:bCs/>
                <w:sz w:val="22"/>
              </w:rPr>
              <w:t>WYMAGANIA WST</w:t>
            </w:r>
            <w:r w:rsidR="003F183E" w:rsidRPr="00D66319">
              <w:rPr>
                <w:b/>
                <w:bCs/>
                <w:sz w:val="22"/>
              </w:rPr>
              <w:t>Ę</w:t>
            </w:r>
            <w:r w:rsidRPr="00D66319">
              <w:rPr>
                <w:b/>
                <w:bCs/>
                <w:sz w:val="22"/>
              </w:rPr>
              <w:t>PNE W ZAKRESIE WIEDZY, UMIEJĘTNOŚCI I KOMPETENCJI</w:t>
            </w:r>
            <w:r w:rsidR="00C366FA">
              <w:rPr>
                <w:b/>
                <w:bCs/>
                <w:sz w:val="22"/>
              </w:rPr>
              <w:t xml:space="preserve"> SPOŁECZNY</w:t>
            </w:r>
            <w:r w:rsidR="00B97EDD">
              <w:rPr>
                <w:b/>
                <w:bCs/>
                <w:sz w:val="22"/>
              </w:rPr>
              <w:t>CH</w:t>
            </w:r>
          </w:p>
          <w:p w14:paraId="562C32DA" w14:textId="77777777" w:rsidR="005C16CA" w:rsidRPr="00D66319" w:rsidRDefault="00E15775" w:rsidP="00E15775">
            <w:pPr>
              <w:numPr>
                <w:ilvl w:val="0"/>
                <w:numId w:val="17"/>
              </w:numPr>
              <w:rPr>
                <w:sz w:val="22"/>
                <w:szCs w:val="22"/>
              </w:rPr>
            </w:pPr>
            <w:r w:rsidRPr="00D66319">
              <w:rPr>
                <w:sz w:val="22"/>
                <w:szCs w:val="22"/>
              </w:rPr>
              <w:t xml:space="preserve">Znajomość podstaw </w:t>
            </w:r>
            <w:r w:rsidR="003C73C3">
              <w:rPr>
                <w:sz w:val="22"/>
                <w:szCs w:val="22"/>
              </w:rPr>
              <w:t>marketingu</w:t>
            </w:r>
          </w:p>
          <w:p w14:paraId="78A7AB5C" w14:textId="77777777" w:rsidR="005C16CA" w:rsidRPr="00D66319" w:rsidRDefault="005C16CA" w:rsidP="005C16CA"/>
        </w:tc>
      </w:tr>
    </w:tbl>
    <w:p w14:paraId="06F35B60" w14:textId="77777777" w:rsidR="003C37E7" w:rsidRDefault="003C37E7">
      <w:pPr>
        <w:rPr>
          <w:sz w:val="12"/>
          <w:szCs w:val="12"/>
        </w:rPr>
      </w:pPr>
    </w:p>
    <w:p w14:paraId="410534B6" w14:textId="77777777" w:rsidR="009E23F5" w:rsidRDefault="005C16CA">
      <w:pPr>
        <w:rPr>
          <w:sz w:val="12"/>
          <w:szCs w:val="12"/>
        </w:rPr>
      </w:pPr>
      <w:r>
        <w:rPr>
          <w:sz w:val="12"/>
          <w:szCs w:val="12"/>
        </w:rPr>
        <w:t>\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0"/>
      </w:tblGrid>
      <w:tr w:rsidR="009E23F5" w:rsidRPr="001A43C0" w14:paraId="6A2A08ED" w14:textId="77777777" w:rsidTr="001A43C0">
        <w:tc>
          <w:tcPr>
            <w:tcW w:w="9210" w:type="dxa"/>
          </w:tcPr>
          <w:p w14:paraId="7FC404DA" w14:textId="77777777" w:rsidR="009E23F5" w:rsidRPr="001A43C0" w:rsidRDefault="009E23F5" w:rsidP="001A43C0">
            <w:pPr>
              <w:jc w:val="center"/>
              <w:rPr>
                <w:b/>
                <w:sz w:val="22"/>
                <w:szCs w:val="22"/>
              </w:rPr>
            </w:pPr>
            <w:r w:rsidRPr="001A43C0">
              <w:rPr>
                <w:b/>
                <w:sz w:val="22"/>
                <w:szCs w:val="22"/>
              </w:rPr>
              <w:t>CELE PRZEDMIOTU</w:t>
            </w:r>
          </w:p>
          <w:p w14:paraId="1DFB1E20" w14:textId="77777777" w:rsidR="009E23F5" w:rsidRDefault="00E15775" w:rsidP="0016141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C1. </w:t>
            </w:r>
            <w:r w:rsidRPr="00E15775">
              <w:rPr>
                <w:sz w:val="22"/>
                <w:szCs w:val="22"/>
              </w:rPr>
              <w:t xml:space="preserve">Zdobycie przez studenta wiedzy dotyczącej </w:t>
            </w:r>
            <w:r>
              <w:rPr>
                <w:sz w:val="22"/>
                <w:szCs w:val="22"/>
              </w:rPr>
              <w:t xml:space="preserve">problematyki </w:t>
            </w:r>
            <w:r w:rsidR="000F41FF">
              <w:rPr>
                <w:sz w:val="22"/>
                <w:szCs w:val="22"/>
              </w:rPr>
              <w:t>komunikacji marketingowej</w:t>
            </w:r>
            <w:r w:rsidR="003C73C3">
              <w:rPr>
                <w:sz w:val="22"/>
                <w:szCs w:val="22"/>
              </w:rPr>
              <w:t xml:space="preserve"> w Internecie i mediach cyfrowych</w:t>
            </w:r>
          </w:p>
          <w:p w14:paraId="45BF8013" w14:textId="77777777" w:rsidR="005C16CA" w:rsidRDefault="006A0DE5" w:rsidP="0016141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C2. Wyrobienie umiejętności </w:t>
            </w:r>
            <w:r w:rsidR="003C73C3">
              <w:rPr>
                <w:sz w:val="22"/>
                <w:szCs w:val="22"/>
              </w:rPr>
              <w:t xml:space="preserve">planowania </w:t>
            </w:r>
            <w:r w:rsidR="00D0111E">
              <w:rPr>
                <w:sz w:val="22"/>
                <w:szCs w:val="22"/>
              </w:rPr>
              <w:t xml:space="preserve">i przeprowadzania </w:t>
            </w:r>
            <w:r w:rsidR="003C73C3">
              <w:rPr>
                <w:sz w:val="22"/>
                <w:szCs w:val="22"/>
              </w:rPr>
              <w:t>działań marketingowych z użyciem nowoczesnych mediów</w:t>
            </w:r>
            <w:r w:rsidR="00666923">
              <w:rPr>
                <w:sz w:val="22"/>
                <w:szCs w:val="22"/>
              </w:rPr>
              <w:t xml:space="preserve"> w środowisku globalnym.</w:t>
            </w:r>
          </w:p>
          <w:p w14:paraId="5EA1398F" w14:textId="77777777" w:rsidR="009E23F5" w:rsidRPr="001A43C0" w:rsidRDefault="009E23F5" w:rsidP="003C73C3">
            <w:pPr>
              <w:rPr>
                <w:sz w:val="12"/>
                <w:szCs w:val="12"/>
              </w:rPr>
            </w:pPr>
          </w:p>
        </w:tc>
      </w:tr>
    </w:tbl>
    <w:p w14:paraId="69A54E1A" w14:textId="77777777" w:rsidR="009E23F5" w:rsidRDefault="009E23F5">
      <w:pPr>
        <w:rPr>
          <w:sz w:val="12"/>
          <w:szCs w:val="12"/>
        </w:rPr>
      </w:pPr>
    </w:p>
    <w:p w14:paraId="05B22BC4" w14:textId="77777777" w:rsidR="005C16CA" w:rsidRDefault="005C16CA">
      <w:pPr>
        <w:rPr>
          <w:sz w:val="12"/>
          <w:szCs w:val="12"/>
        </w:rPr>
      </w:pPr>
    </w:p>
    <w:p w14:paraId="1F45BC65" w14:textId="77777777" w:rsidR="005C16CA" w:rsidRDefault="005C16CA">
      <w:pPr>
        <w:rPr>
          <w:sz w:val="12"/>
          <w:szCs w:val="12"/>
        </w:rPr>
      </w:pPr>
    </w:p>
    <w:p w14:paraId="51593F63" w14:textId="77777777" w:rsidR="005C16CA" w:rsidRDefault="005C16CA">
      <w:pPr>
        <w:rPr>
          <w:sz w:val="12"/>
          <w:szCs w:val="12"/>
        </w:rPr>
      </w:pPr>
    </w:p>
    <w:p w14:paraId="67E1AADB" w14:textId="77777777" w:rsidR="005C16CA" w:rsidRDefault="005C16CA">
      <w:pPr>
        <w:rPr>
          <w:sz w:val="12"/>
          <w:szCs w:val="12"/>
        </w:rPr>
      </w:pPr>
    </w:p>
    <w:p w14:paraId="576470FE" w14:textId="77777777" w:rsidR="005C16CA" w:rsidRDefault="005C16CA">
      <w:pPr>
        <w:rPr>
          <w:sz w:val="12"/>
          <w:szCs w:val="12"/>
        </w:rPr>
      </w:pPr>
    </w:p>
    <w:p w14:paraId="434FAD85" w14:textId="77777777" w:rsidR="005C16CA" w:rsidRDefault="005C16CA">
      <w:pPr>
        <w:rPr>
          <w:sz w:val="12"/>
          <w:szCs w:val="12"/>
        </w:rPr>
      </w:pPr>
    </w:p>
    <w:p w14:paraId="62C09AB6" w14:textId="77777777" w:rsidR="005C16CA" w:rsidRDefault="005C16CA">
      <w:pPr>
        <w:rPr>
          <w:sz w:val="12"/>
          <w:szCs w:val="12"/>
        </w:rPr>
      </w:pPr>
    </w:p>
    <w:p w14:paraId="11FC1854" w14:textId="77777777" w:rsidR="005C16CA" w:rsidRDefault="005C16CA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14:paraId="75E329C9" w14:textId="77777777" w:rsidTr="00C44F4D">
        <w:trPr>
          <w:trHeight w:val="341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3E0AB0" w14:textId="77777777" w:rsidR="00D552A5" w:rsidRDefault="00C1459D" w:rsidP="003C37E7">
            <w:pPr>
              <w:pStyle w:val="Nagwek4"/>
              <w:keepNext w:val="0"/>
              <w:snapToGrid w:val="0"/>
              <w:spacing w:before="60" w:after="20"/>
              <w:ind w:left="862" w:hanging="862"/>
            </w:pPr>
            <w:r>
              <w:lastRenderedPageBreak/>
              <w:t xml:space="preserve">PRZEDMIOTOWE </w:t>
            </w:r>
            <w:r w:rsidR="00D552A5">
              <w:t xml:space="preserve">EFEKTY </w:t>
            </w:r>
            <w:r w:rsidR="006A2ADD">
              <w:t>UCZENIA SIĘ</w:t>
            </w:r>
            <w:r w:rsidR="00252DBF">
              <w:t xml:space="preserve"> </w:t>
            </w:r>
          </w:p>
          <w:p w14:paraId="5A2CAFF1" w14:textId="77777777" w:rsidR="001E0D88" w:rsidRPr="00407670" w:rsidRDefault="001E0D88" w:rsidP="001E0D88">
            <w:pPr>
              <w:tabs>
                <w:tab w:val="left" w:pos="719"/>
              </w:tabs>
              <w:ind w:left="719" w:hanging="719"/>
            </w:pPr>
            <w:r w:rsidRPr="00407670">
              <w:t>Z zakresu wiedzy:</w:t>
            </w:r>
          </w:p>
          <w:p w14:paraId="7F669E9E" w14:textId="77777777" w:rsidR="00C27AFF" w:rsidRPr="00407670" w:rsidRDefault="00567D04" w:rsidP="00C27AFF">
            <w:pPr>
              <w:tabs>
                <w:tab w:val="left" w:pos="719"/>
              </w:tabs>
              <w:ind w:left="719" w:hanging="719"/>
            </w:pPr>
            <w:r w:rsidRPr="00407670">
              <w:t>PEU</w:t>
            </w:r>
            <w:r w:rsidR="001E0D88" w:rsidRPr="00407670">
              <w:t>_W01</w:t>
            </w:r>
            <w:r w:rsidR="00C27AFF" w:rsidRPr="00407670">
              <w:t xml:space="preserve"> – Jest w stanie </w:t>
            </w:r>
            <w:r w:rsidR="00704F93" w:rsidRPr="00407670">
              <w:t>zidentyfikować i</w:t>
            </w:r>
            <w:r w:rsidR="00C27AFF" w:rsidRPr="00407670">
              <w:t xml:space="preserve"> wytłumaczyć </w:t>
            </w:r>
            <w:r w:rsidR="000F41FF" w:rsidRPr="00407670">
              <w:t xml:space="preserve">zmiany </w:t>
            </w:r>
            <w:r w:rsidR="004B31F7" w:rsidRPr="00407670">
              <w:t xml:space="preserve">wywołane przez narzędzia informatyczne </w:t>
            </w:r>
            <w:r w:rsidR="000F41FF" w:rsidRPr="00407670">
              <w:t>we współczesnej komunikacji marketingowej</w:t>
            </w:r>
          </w:p>
          <w:p w14:paraId="1EE00D16" w14:textId="77777777" w:rsidR="001E0D88" w:rsidRDefault="00567D04" w:rsidP="001E0D88">
            <w:pPr>
              <w:tabs>
                <w:tab w:val="left" w:pos="719"/>
              </w:tabs>
              <w:ind w:left="719" w:hanging="719"/>
            </w:pPr>
            <w:r w:rsidRPr="00407670">
              <w:t>PEU</w:t>
            </w:r>
            <w:r w:rsidR="001E0D88" w:rsidRPr="00407670">
              <w:t>_W02</w:t>
            </w:r>
            <w:r w:rsidR="00C27AFF" w:rsidRPr="00407670">
              <w:t xml:space="preserve"> – Zna metody i techniki </w:t>
            </w:r>
            <w:r w:rsidR="003C73C3" w:rsidRPr="00407670">
              <w:t>analizy i planowania działań marketingowych z użyciem nowoczesnych mediów.</w:t>
            </w:r>
          </w:p>
          <w:p w14:paraId="1462B7DF" w14:textId="77777777" w:rsidR="00407670" w:rsidRPr="00407670" w:rsidRDefault="00407670" w:rsidP="001E0D88">
            <w:pPr>
              <w:tabs>
                <w:tab w:val="left" w:pos="719"/>
              </w:tabs>
              <w:ind w:left="719" w:hanging="719"/>
            </w:pPr>
          </w:p>
          <w:p w14:paraId="2A34A64D" w14:textId="77777777" w:rsidR="001E0D88" w:rsidRPr="00407670" w:rsidRDefault="001E0D88" w:rsidP="001E0D88">
            <w:pPr>
              <w:tabs>
                <w:tab w:val="left" w:pos="719"/>
              </w:tabs>
              <w:ind w:left="719" w:hanging="719"/>
            </w:pPr>
            <w:r w:rsidRPr="00407670">
              <w:t>Z zakresu umiejętności:</w:t>
            </w:r>
          </w:p>
          <w:p w14:paraId="40DCABF8" w14:textId="77777777" w:rsidR="001E0D88" w:rsidRPr="00407670" w:rsidRDefault="00567D04" w:rsidP="001E0D88">
            <w:pPr>
              <w:tabs>
                <w:tab w:val="left" w:pos="719"/>
              </w:tabs>
              <w:ind w:left="719" w:hanging="719"/>
            </w:pPr>
            <w:r w:rsidRPr="00407670">
              <w:t>PEU</w:t>
            </w:r>
            <w:r w:rsidR="001E0D88" w:rsidRPr="00407670">
              <w:t>_U01</w:t>
            </w:r>
            <w:r w:rsidR="00C27AFF" w:rsidRPr="00407670">
              <w:t xml:space="preserve"> – Potrafi zaplanować i przeprowadzić </w:t>
            </w:r>
            <w:r w:rsidR="003C73C3" w:rsidRPr="00407670">
              <w:t>działania marketingowe z użyciem nowoczesnych mediów.</w:t>
            </w:r>
          </w:p>
          <w:p w14:paraId="6CBE1452" w14:textId="77777777" w:rsidR="001E0D88" w:rsidRDefault="00567D04" w:rsidP="001E0D88">
            <w:pPr>
              <w:tabs>
                <w:tab w:val="left" w:pos="719"/>
              </w:tabs>
              <w:ind w:left="719" w:hanging="719"/>
            </w:pPr>
            <w:r w:rsidRPr="00407670">
              <w:t>PEU</w:t>
            </w:r>
            <w:r w:rsidR="001E0D88" w:rsidRPr="00407670">
              <w:t>_U02</w:t>
            </w:r>
            <w:r w:rsidR="00C27AFF" w:rsidRPr="00407670">
              <w:t xml:space="preserve"> – Potrafi </w:t>
            </w:r>
            <w:r w:rsidR="007417AC" w:rsidRPr="00407670">
              <w:t xml:space="preserve">użytkować nowoczesne narzędzia marketingowe i koordynować </w:t>
            </w:r>
            <w:r w:rsidR="00BA7CFF" w:rsidRPr="00407670">
              <w:t xml:space="preserve">globalne </w:t>
            </w:r>
            <w:r w:rsidR="007417AC" w:rsidRPr="00407670">
              <w:t>działania przedsiębiorstwa</w:t>
            </w:r>
            <w:r w:rsidR="00C27AFF" w:rsidRPr="00407670">
              <w:t xml:space="preserve"> </w:t>
            </w:r>
            <w:r w:rsidR="007417AC" w:rsidRPr="00407670">
              <w:t>w Internecie i mediach cyfrowych.</w:t>
            </w:r>
          </w:p>
          <w:p w14:paraId="531E75B7" w14:textId="77777777" w:rsidR="00407670" w:rsidRPr="00407670" w:rsidRDefault="00407670" w:rsidP="001E0D88">
            <w:pPr>
              <w:tabs>
                <w:tab w:val="left" w:pos="719"/>
              </w:tabs>
              <w:ind w:left="719" w:hanging="719"/>
            </w:pPr>
          </w:p>
          <w:p w14:paraId="5296C4EC" w14:textId="77777777" w:rsidR="001E0D88" w:rsidRPr="00407670" w:rsidRDefault="001E0D88" w:rsidP="001E0D88">
            <w:pPr>
              <w:tabs>
                <w:tab w:val="left" w:pos="719"/>
              </w:tabs>
              <w:ind w:left="719" w:hanging="719"/>
            </w:pPr>
            <w:r w:rsidRPr="00407670">
              <w:t xml:space="preserve">Z zakresu </w:t>
            </w:r>
            <w:r w:rsidR="00195F9F" w:rsidRPr="00407670">
              <w:t>kompetencji społecznych:</w:t>
            </w:r>
          </w:p>
          <w:p w14:paraId="7D0D6A99" w14:textId="77777777" w:rsidR="00B17DA8" w:rsidRPr="00407670" w:rsidRDefault="00567D04" w:rsidP="00B17DA8">
            <w:pPr>
              <w:tabs>
                <w:tab w:val="left" w:pos="719"/>
              </w:tabs>
              <w:ind w:left="719" w:hanging="719"/>
            </w:pPr>
            <w:r w:rsidRPr="00407670">
              <w:t>PEU</w:t>
            </w:r>
            <w:r w:rsidR="00B17DA8" w:rsidRPr="00407670">
              <w:t xml:space="preserve">_K01 – Jest świadomy </w:t>
            </w:r>
            <w:r w:rsidR="004B31F7" w:rsidRPr="00407670">
              <w:t>zmian społecznych</w:t>
            </w:r>
            <w:r w:rsidR="00B17DA8" w:rsidRPr="00407670">
              <w:t xml:space="preserve"> w działalności gospodarczej i obsłudze klienta.</w:t>
            </w:r>
          </w:p>
          <w:p w14:paraId="06BF59C2" w14:textId="77777777" w:rsidR="00874AAA" w:rsidRDefault="00874AAA" w:rsidP="00AD083C">
            <w:pPr>
              <w:tabs>
                <w:tab w:val="left" w:pos="719"/>
              </w:tabs>
              <w:ind w:left="719" w:hanging="719"/>
            </w:pPr>
          </w:p>
        </w:tc>
      </w:tr>
    </w:tbl>
    <w:p w14:paraId="26C6FAB5" w14:textId="77777777" w:rsidR="00480AC6" w:rsidRDefault="00480AC6" w:rsidP="00C44F4D">
      <w:pPr>
        <w:rPr>
          <w:sz w:val="20"/>
          <w:szCs w:val="20"/>
          <w:vertAlign w:val="superscript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5"/>
        <w:gridCol w:w="6988"/>
        <w:gridCol w:w="1477"/>
      </w:tblGrid>
      <w:tr w:rsidR="00D552A5" w:rsidRPr="00370913" w14:paraId="44CD6A83" w14:textId="77777777">
        <w:trPr>
          <w:trHeight w:val="336"/>
        </w:trPr>
        <w:tc>
          <w:tcPr>
            <w:tcW w:w="9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8CC0CE" w14:textId="77777777" w:rsidR="00D552A5" w:rsidRPr="00370913" w:rsidRDefault="00D552A5" w:rsidP="002B5912">
            <w:pPr>
              <w:snapToGrid w:val="0"/>
              <w:spacing w:before="60" w:after="20"/>
              <w:jc w:val="center"/>
              <w:rPr>
                <w:b/>
                <w:bCs/>
                <w:sz w:val="22"/>
                <w:szCs w:val="22"/>
              </w:rPr>
            </w:pPr>
            <w:r w:rsidRPr="00370913">
              <w:rPr>
                <w:b/>
                <w:bCs/>
                <w:sz w:val="22"/>
                <w:szCs w:val="22"/>
              </w:rPr>
              <w:t>TREŚCI PROGRAMOWE</w:t>
            </w:r>
          </w:p>
        </w:tc>
      </w:tr>
      <w:tr w:rsidR="00D552A5" w:rsidRPr="00370913" w14:paraId="57B788A8" w14:textId="77777777">
        <w:trPr>
          <w:trHeight w:val="20"/>
        </w:trPr>
        <w:tc>
          <w:tcPr>
            <w:tcW w:w="7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77C0EF7" w14:textId="77777777" w:rsidR="00D552A5" w:rsidRPr="00370913" w:rsidRDefault="00D552A5" w:rsidP="002B5912">
            <w:pPr>
              <w:pStyle w:val="Nagwek3"/>
              <w:snapToGrid w:val="0"/>
              <w:spacing w:before="60" w:after="20"/>
              <w:rPr>
                <w:sz w:val="22"/>
                <w:szCs w:val="22"/>
              </w:rPr>
            </w:pPr>
            <w:r w:rsidRPr="00370913">
              <w:rPr>
                <w:sz w:val="22"/>
                <w:szCs w:val="22"/>
              </w:rPr>
              <w:t>Forma zajęć</w:t>
            </w:r>
            <w:r w:rsidR="00F60A81" w:rsidRPr="00370913">
              <w:rPr>
                <w:sz w:val="22"/>
                <w:szCs w:val="22"/>
              </w:rPr>
              <w:t xml:space="preserve"> </w:t>
            </w:r>
            <w:r w:rsidRPr="00370913">
              <w:rPr>
                <w:sz w:val="22"/>
                <w:szCs w:val="22"/>
              </w:rPr>
              <w:t>-</w:t>
            </w:r>
            <w:r w:rsidR="00F60A81" w:rsidRPr="00370913">
              <w:rPr>
                <w:sz w:val="22"/>
                <w:szCs w:val="22"/>
              </w:rPr>
              <w:t xml:space="preserve"> </w:t>
            </w:r>
            <w:r w:rsidR="00D81453" w:rsidRPr="00370913">
              <w:rPr>
                <w:sz w:val="22"/>
                <w:szCs w:val="22"/>
              </w:rPr>
              <w:t>wykład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56D860" w14:textId="77777777" w:rsidR="00D552A5" w:rsidRPr="00370913" w:rsidRDefault="00D552A5" w:rsidP="00D81453">
            <w:pPr>
              <w:pStyle w:val="Nagwek5"/>
              <w:snapToGrid w:val="0"/>
              <w:spacing w:before="60" w:after="20"/>
              <w:jc w:val="center"/>
              <w:rPr>
                <w:sz w:val="22"/>
                <w:szCs w:val="22"/>
              </w:rPr>
            </w:pPr>
            <w:r w:rsidRPr="00370913">
              <w:rPr>
                <w:sz w:val="22"/>
                <w:szCs w:val="22"/>
              </w:rPr>
              <w:t>Liczba godzin</w:t>
            </w:r>
            <w:r w:rsidR="00D81453" w:rsidRPr="00370913">
              <w:rPr>
                <w:sz w:val="22"/>
                <w:szCs w:val="22"/>
              </w:rPr>
              <w:t xml:space="preserve"> </w:t>
            </w:r>
          </w:p>
        </w:tc>
      </w:tr>
      <w:tr w:rsidR="00D552A5" w:rsidRPr="00370913" w14:paraId="07F5CC22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7026E32" w14:textId="77777777" w:rsidR="00D552A5" w:rsidRPr="00407670" w:rsidRDefault="00D552A5" w:rsidP="00F60A81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407670">
              <w:rPr>
                <w:bCs/>
                <w:sz w:val="22"/>
                <w:szCs w:val="22"/>
              </w:rPr>
              <w:t>W</w:t>
            </w:r>
            <w:r w:rsidR="00252DBF" w:rsidRPr="00407670">
              <w:rPr>
                <w:bCs/>
                <w:sz w:val="22"/>
                <w:szCs w:val="22"/>
              </w:rPr>
              <w:t>y</w:t>
            </w:r>
            <w:r w:rsidRPr="00407670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4A53D8" w14:textId="77777777" w:rsidR="00D552A5" w:rsidRPr="00407670" w:rsidRDefault="0047336A" w:rsidP="007417AC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 w:rsidRPr="00407670">
              <w:rPr>
                <w:bCs/>
                <w:sz w:val="22"/>
                <w:szCs w:val="22"/>
              </w:rPr>
              <w:t>Wprowadzenie do zajęć i zasady zaliczenia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7F83F4" w14:textId="77777777" w:rsidR="00D552A5" w:rsidRPr="00407670" w:rsidRDefault="00D91ED6" w:rsidP="00F60A81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 w:rsidRPr="00407670">
              <w:rPr>
                <w:sz w:val="22"/>
                <w:szCs w:val="22"/>
              </w:rPr>
              <w:t>1</w:t>
            </w:r>
          </w:p>
        </w:tc>
      </w:tr>
      <w:tr w:rsidR="00D552A5" w:rsidRPr="00370913" w14:paraId="204FE244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BA4F96F" w14:textId="77777777" w:rsidR="00D552A5" w:rsidRPr="00407670" w:rsidRDefault="00D552A5" w:rsidP="00F60A81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407670">
              <w:rPr>
                <w:bCs/>
                <w:sz w:val="22"/>
                <w:szCs w:val="22"/>
              </w:rPr>
              <w:t>W</w:t>
            </w:r>
            <w:r w:rsidR="00252DBF" w:rsidRPr="00407670">
              <w:rPr>
                <w:bCs/>
                <w:sz w:val="22"/>
                <w:szCs w:val="22"/>
              </w:rPr>
              <w:t>y</w:t>
            </w:r>
            <w:r w:rsidR="00E17894" w:rsidRPr="00407670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02034D" w14:textId="77777777" w:rsidR="00D552A5" w:rsidRPr="00407670" w:rsidRDefault="007417AC" w:rsidP="00F60A81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 w:rsidRPr="00407670">
              <w:rPr>
                <w:bCs/>
                <w:sz w:val="22"/>
                <w:szCs w:val="22"/>
              </w:rPr>
              <w:t>Wpływ społeczeństwa informacyjnego na strategie marketingowe.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454AB4" w14:textId="77777777" w:rsidR="00D552A5" w:rsidRPr="00407670" w:rsidRDefault="00370913" w:rsidP="00F60A81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 w:rsidRPr="00407670">
              <w:rPr>
                <w:sz w:val="22"/>
                <w:szCs w:val="22"/>
              </w:rPr>
              <w:t>2</w:t>
            </w:r>
          </w:p>
        </w:tc>
      </w:tr>
      <w:tr w:rsidR="00D552A5" w:rsidRPr="00370913" w14:paraId="679C1C15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3A81376" w14:textId="77777777" w:rsidR="00D552A5" w:rsidRPr="00407670" w:rsidRDefault="00D552A5" w:rsidP="00F60A81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407670">
              <w:rPr>
                <w:bCs/>
                <w:sz w:val="22"/>
                <w:szCs w:val="22"/>
              </w:rPr>
              <w:t>W</w:t>
            </w:r>
            <w:r w:rsidR="00252DBF" w:rsidRPr="00407670">
              <w:rPr>
                <w:bCs/>
                <w:sz w:val="22"/>
                <w:szCs w:val="22"/>
              </w:rPr>
              <w:t>y</w:t>
            </w:r>
            <w:r w:rsidR="00E17894" w:rsidRPr="00407670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FF57A7" w14:textId="77777777" w:rsidR="00D552A5" w:rsidRPr="00407670" w:rsidRDefault="000F41FF" w:rsidP="00F60A81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 w:rsidRPr="00407670">
              <w:rPr>
                <w:bCs/>
                <w:sz w:val="22"/>
                <w:szCs w:val="22"/>
              </w:rPr>
              <w:t>Komunikacja marketingowa w Interncecie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D28DF0" w14:textId="77777777" w:rsidR="00D552A5" w:rsidRPr="00407670" w:rsidRDefault="00370913" w:rsidP="00F60A81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 w:rsidRPr="00407670">
              <w:rPr>
                <w:sz w:val="22"/>
                <w:szCs w:val="22"/>
              </w:rPr>
              <w:t>2</w:t>
            </w:r>
          </w:p>
        </w:tc>
      </w:tr>
      <w:tr w:rsidR="00095840" w:rsidRPr="00370913" w14:paraId="2891CF15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AEE410C" w14:textId="77777777" w:rsidR="00095840" w:rsidRPr="00407670" w:rsidRDefault="00E17894" w:rsidP="00F60A81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407670">
              <w:rPr>
                <w:bCs/>
                <w:sz w:val="22"/>
                <w:szCs w:val="22"/>
              </w:rPr>
              <w:t>Wy4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424705" w14:textId="77777777" w:rsidR="00095840" w:rsidRPr="00407670" w:rsidRDefault="000F41FF" w:rsidP="00B4771F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 w:rsidRPr="00407670">
              <w:rPr>
                <w:bCs/>
                <w:sz w:val="22"/>
                <w:szCs w:val="22"/>
              </w:rPr>
              <w:t>Zasady tw</w:t>
            </w:r>
            <w:r w:rsidR="002D5973" w:rsidRPr="00407670">
              <w:rPr>
                <w:bCs/>
                <w:sz w:val="22"/>
                <w:szCs w:val="22"/>
              </w:rPr>
              <w:t>orzenia i pozycjonowania</w:t>
            </w:r>
            <w:r w:rsidRPr="00407670">
              <w:rPr>
                <w:bCs/>
                <w:sz w:val="22"/>
                <w:szCs w:val="22"/>
              </w:rPr>
              <w:t xml:space="preserve"> stron WWW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AB66C0" w14:textId="77777777" w:rsidR="00095840" w:rsidRPr="00407670" w:rsidRDefault="00370913" w:rsidP="00F60A81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 w:rsidRPr="00407670">
              <w:rPr>
                <w:sz w:val="22"/>
                <w:szCs w:val="22"/>
              </w:rPr>
              <w:t>2</w:t>
            </w:r>
          </w:p>
        </w:tc>
      </w:tr>
      <w:tr w:rsidR="00FA428E" w:rsidRPr="00370913" w14:paraId="1BF13611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C231DD" w14:textId="77777777" w:rsidR="00FA428E" w:rsidRPr="00407670" w:rsidRDefault="00FA428E" w:rsidP="00F60A81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407670">
              <w:rPr>
                <w:bCs/>
                <w:sz w:val="22"/>
                <w:szCs w:val="22"/>
              </w:rPr>
              <w:t>Wy</w:t>
            </w:r>
            <w:r w:rsidR="00E17894" w:rsidRPr="00407670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FFF84D" w14:textId="77777777" w:rsidR="00FA428E" w:rsidRPr="00407670" w:rsidRDefault="00DC3028" w:rsidP="000F41FF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 w:rsidRPr="00407670">
              <w:rPr>
                <w:bCs/>
                <w:sz w:val="22"/>
                <w:szCs w:val="22"/>
              </w:rPr>
              <w:t>Promocja w mediach cyfrowych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E5761E" w14:textId="77777777" w:rsidR="00FA428E" w:rsidRPr="00407670" w:rsidRDefault="00B5790E" w:rsidP="00F60A81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 w:rsidRPr="00407670">
              <w:rPr>
                <w:sz w:val="22"/>
                <w:szCs w:val="22"/>
              </w:rPr>
              <w:t>2</w:t>
            </w:r>
          </w:p>
        </w:tc>
      </w:tr>
      <w:tr w:rsidR="00B5790E" w:rsidRPr="00370913" w14:paraId="2FC077AE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FB3E380" w14:textId="77777777" w:rsidR="00B5790E" w:rsidRPr="00407670" w:rsidRDefault="00E17894" w:rsidP="00F60A81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407670">
              <w:rPr>
                <w:bCs/>
                <w:sz w:val="22"/>
                <w:szCs w:val="22"/>
              </w:rPr>
              <w:t>Wy6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2B5742" w14:textId="77777777" w:rsidR="00B5790E" w:rsidRPr="00407670" w:rsidRDefault="00DC3028" w:rsidP="00196A7A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 w:rsidRPr="00407670">
              <w:rPr>
                <w:bCs/>
                <w:sz w:val="22"/>
                <w:szCs w:val="22"/>
              </w:rPr>
              <w:t>Komunikacja w social media</w:t>
            </w:r>
            <w:r w:rsidR="00CD0FB6" w:rsidRPr="00407670">
              <w:rPr>
                <w:bCs/>
                <w:sz w:val="22"/>
                <w:szCs w:val="22"/>
              </w:rPr>
              <w:t xml:space="preserve"> i PR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BF2378" w14:textId="77777777" w:rsidR="00B5790E" w:rsidRPr="00407670" w:rsidRDefault="00000767" w:rsidP="00196A7A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 w:rsidRPr="00407670">
              <w:rPr>
                <w:sz w:val="22"/>
                <w:szCs w:val="22"/>
              </w:rPr>
              <w:t>2</w:t>
            </w:r>
          </w:p>
        </w:tc>
      </w:tr>
      <w:tr w:rsidR="00000767" w:rsidRPr="00370913" w14:paraId="0AE2C35C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5BC2AD4" w14:textId="77777777" w:rsidR="00000767" w:rsidRPr="00407670" w:rsidRDefault="00000767" w:rsidP="00F60A81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407670">
              <w:rPr>
                <w:bCs/>
                <w:sz w:val="22"/>
                <w:szCs w:val="22"/>
              </w:rPr>
              <w:t>Wy7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C3A79D" w14:textId="77777777" w:rsidR="00000767" w:rsidRPr="00407670" w:rsidRDefault="000F41FF" w:rsidP="00196A7A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 w:rsidRPr="00407670">
              <w:rPr>
                <w:bCs/>
                <w:sz w:val="22"/>
                <w:szCs w:val="22"/>
              </w:rPr>
              <w:t>Komunikacja międzynarodowa</w:t>
            </w:r>
            <w:r w:rsidR="00000767" w:rsidRPr="00407670">
              <w:rPr>
                <w:bCs/>
                <w:sz w:val="22"/>
                <w:szCs w:val="22"/>
              </w:rPr>
              <w:t xml:space="preserve"> i między</w:t>
            </w:r>
            <w:r w:rsidRPr="00407670">
              <w:rPr>
                <w:bCs/>
                <w:sz w:val="22"/>
                <w:szCs w:val="22"/>
              </w:rPr>
              <w:t>kulturowa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01E609" w14:textId="77777777" w:rsidR="00000767" w:rsidRPr="00407670" w:rsidRDefault="00000767" w:rsidP="00196A7A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 w:rsidRPr="00407670">
              <w:rPr>
                <w:sz w:val="22"/>
                <w:szCs w:val="22"/>
              </w:rPr>
              <w:t>2</w:t>
            </w:r>
          </w:p>
        </w:tc>
      </w:tr>
      <w:tr w:rsidR="00000767" w:rsidRPr="00370913" w14:paraId="577F77A0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86D5CF7" w14:textId="77777777" w:rsidR="00000767" w:rsidRPr="00407670" w:rsidRDefault="00000767" w:rsidP="00F60A81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407670">
              <w:rPr>
                <w:bCs/>
                <w:sz w:val="22"/>
                <w:szCs w:val="22"/>
              </w:rPr>
              <w:t>Wy8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944094" w14:textId="77777777" w:rsidR="00000767" w:rsidRPr="00407670" w:rsidRDefault="00000767" w:rsidP="00196A7A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 w:rsidRPr="00407670">
              <w:rPr>
                <w:bCs/>
                <w:sz w:val="22"/>
                <w:szCs w:val="22"/>
              </w:rPr>
              <w:t>Kolokwium zaliczeniowe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7E473C" w14:textId="77777777" w:rsidR="00000767" w:rsidRPr="00407670" w:rsidRDefault="00D91ED6" w:rsidP="00196A7A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 w:rsidRPr="00407670">
              <w:rPr>
                <w:sz w:val="22"/>
                <w:szCs w:val="22"/>
              </w:rPr>
              <w:t>2</w:t>
            </w:r>
          </w:p>
        </w:tc>
      </w:tr>
      <w:tr w:rsidR="00B5790E" w:rsidRPr="00370913" w14:paraId="7B34C4F7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01D231E" w14:textId="77777777" w:rsidR="00B5790E" w:rsidRPr="00370913" w:rsidRDefault="00B5790E" w:rsidP="00F60A81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D9289E" w14:textId="77777777" w:rsidR="00B5790E" w:rsidRPr="00370913" w:rsidRDefault="00B5790E" w:rsidP="00F60A81">
            <w:pPr>
              <w:snapToGrid w:val="0"/>
              <w:spacing w:before="20" w:after="20"/>
              <w:rPr>
                <w:sz w:val="22"/>
                <w:szCs w:val="22"/>
              </w:rPr>
            </w:pPr>
            <w:r w:rsidRPr="00370913">
              <w:rPr>
                <w:sz w:val="22"/>
                <w:szCs w:val="22"/>
              </w:rPr>
              <w:t>Suma godzin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F7EC66" w14:textId="77777777" w:rsidR="00B5790E" w:rsidRPr="00407670" w:rsidRDefault="00E17894" w:rsidP="00F60A81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 w:rsidRPr="00407670">
              <w:rPr>
                <w:sz w:val="22"/>
                <w:szCs w:val="22"/>
              </w:rPr>
              <w:t>1</w:t>
            </w:r>
            <w:r w:rsidR="00000767" w:rsidRPr="00407670">
              <w:rPr>
                <w:sz w:val="22"/>
                <w:szCs w:val="22"/>
              </w:rPr>
              <w:t>5</w:t>
            </w:r>
          </w:p>
        </w:tc>
      </w:tr>
    </w:tbl>
    <w:p w14:paraId="3275359C" w14:textId="77777777" w:rsidR="00937508" w:rsidRDefault="00937508">
      <w:pPr>
        <w:rPr>
          <w:sz w:val="12"/>
          <w:szCs w:val="12"/>
        </w:rPr>
      </w:pPr>
    </w:p>
    <w:p w14:paraId="55968181" w14:textId="77777777" w:rsidR="00252DBF" w:rsidRDefault="00252DBF">
      <w:pPr>
        <w:rPr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6946"/>
        <w:gridCol w:w="1447"/>
      </w:tblGrid>
      <w:tr w:rsidR="00D0111E" w:rsidRPr="00390B75" w14:paraId="0B6E0D62" w14:textId="77777777" w:rsidTr="00517CC8">
        <w:tc>
          <w:tcPr>
            <w:tcW w:w="7763" w:type="dxa"/>
            <w:gridSpan w:val="2"/>
          </w:tcPr>
          <w:p w14:paraId="09F317EB" w14:textId="77777777" w:rsidR="00D0111E" w:rsidRPr="00390B75" w:rsidRDefault="00D0111E" w:rsidP="00DC3028">
            <w:pPr>
              <w:jc w:val="center"/>
              <w:rPr>
                <w:b/>
                <w:sz w:val="22"/>
                <w:szCs w:val="22"/>
              </w:rPr>
            </w:pPr>
            <w:r w:rsidRPr="00390B75">
              <w:rPr>
                <w:b/>
                <w:sz w:val="22"/>
                <w:szCs w:val="22"/>
              </w:rPr>
              <w:t xml:space="preserve">Forma zajęć - </w:t>
            </w:r>
            <w:r w:rsidR="00DC3028">
              <w:rPr>
                <w:b/>
                <w:sz w:val="22"/>
                <w:szCs w:val="22"/>
              </w:rPr>
              <w:t>ćwiczenia</w:t>
            </w:r>
          </w:p>
        </w:tc>
        <w:tc>
          <w:tcPr>
            <w:tcW w:w="1447" w:type="dxa"/>
          </w:tcPr>
          <w:p w14:paraId="4DE954FB" w14:textId="77777777" w:rsidR="00D0111E" w:rsidRPr="00390B75" w:rsidRDefault="00D0111E" w:rsidP="00517CC8">
            <w:pPr>
              <w:rPr>
                <w:b/>
                <w:sz w:val="18"/>
                <w:szCs w:val="18"/>
              </w:rPr>
            </w:pPr>
            <w:r w:rsidRPr="00390B75">
              <w:rPr>
                <w:b/>
                <w:sz w:val="18"/>
                <w:szCs w:val="18"/>
              </w:rPr>
              <w:t>Liczba godzin</w:t>
            </w:r>
          </w:p>
        </w:tc>
      </w:tr>
      <w:tr w:rsidR="00D0111E" w:rsidRPr="00000767" w14:paraId="00CBC614" w14:textId="77777777" w:rsidTr="00517CC8">
        <w:tc>
          <w:tcPr>
            <w:tcW w:w="817" w:type="dxa"/>
          </w:tcPr>
          <w:p w14:paraId="1804272B" w14:textId="77777777" w:rsidR="00D0111E" w:rsidRPr="00407670" w:rsidRDefault="002D5973" w:rsidP="00517CC8">
            <w:pPr>
              <w:rPr>
                <w:sz w:val="22"/>
                <w:szCs w:val="22"/>
              </w:rPr>
            </w:pPr>
            <w:r w:rsidRPr="00407670">
              <w:rPr>
                <w:sz w:val="22"/>
                <w:szCs w:val="22"/>
              </w:rPr>
              <w:t xml:space="preserve">Ćw </w:t>
            </w:r>
            <w:r w:rsidR="00D0111E" w:rsidRPr="00407670">
              <w:rPr>
                <w:sz w:val="22"/>
                <w:szCs w:val="22"/>
              </w:rPr>
              <w:t>1</w:t>
            </w:r>
          </w:p>
        </w:tc>
        <w:tc>
          <w:tcPr>
            <w:tcW w:w="6946" w:type="dxa"/>
          </w:tcPr>
          <w:p w14:paraId="725F69CB" w14:textId="77777777" w:rsidR="00D0111E" w:rsidRPr="00407670" w:rsidRDefault="0047336A" w:rsidP="00517CC8">
            <w:pPr>
              <w:rPr>
                <w:sz w:val="22"/>
                <w:szCs w:val="22"/>
              </w:rPr>
            </w:pPr>
            <w:r w:rsidRPr="00407670">
              <w:rPr>
                <w:bCs/>
                <w:sz w:val="22"/>
                <w:szCs w:val="22"/>
              </w:rPr>
              <w:t>Wprowadzenie do zajęć i zasady zaliczenia</w:t>
            </w:r>
          </w:p>
        </w:tc>
        <w:tc>
          <w:tcPr>
            <w:tcW w:w="1447" w:type="dxa"/>
          </w:tcPr>
          <w:p w14:paraId="516A9465" w14:textId="77777777" w:rsidR="00D0111E" w:rsidRPr="00407670" w:rsidRDefault="00D0111E" w:rsidP="00517CC8">
            <w:pPr>
              <w:jc w:val="center"/>
              <w:rPr>
                <w:sz w:val="22"/>
                <w:szCs w:val="22"/>
              </w:rPr>
            </w:pPr>
            <w:r w:rsidRPr="00407670">
              <w:rPr>
                <w:sz w:val="22"/>
                <w:szCs w:val="22"/>
              </w:rPr>
              <w:t>2</w:t>
            </w:r>
          </w:p>
        </w:tc>
      </w:tr>
      <w:tr w:rsidR="00D0111E" w:rsidRPr="00000767" w14:paraId="425AB32F" w14:textId="77777777" w:rsidTr="00517CC8">
        <w:tc>
          <w:tcPr>
            <w:tcW w:w="817" w:type="dxa"/>
          </w:tcPr>
          <w:p w14:paraId="247AA983" w14:textId="77777777" w:rsidR="00D0111E" w:rsidRPr="00407670" w:rsidRDefault="002D5973" w:rsidP="00D0111E">
            <w:r w:rsidRPr="00407670">
              <w:rPr>
                <w:sz w:val="22"/>
                <w:szCs w:val="22"/>
              </w:rPr>
              <w:t xml:space="preserve">Ćw </w:t>
            </w:r>
            <w:r w:rsidR="00D0111E" w:rsidRPr="00407670">
              <w:rPr>
                <w:sz w:val="22"/>
                <w:szCs w:val="22"/>
              </w:rPr>
              <w:t>2</w:t>
            </w:r>
          </w:p>
        </w:tc>
        <w:tc>
          <w:tcPr>
            <w:tcW w:w="6946" w:type="dxa"/>
          </w:tcPr>
          <w:p w14:paraId="10C5BB92" w14:textId="77777777" w:rsidR="00D0111E" w:rsidRPr="00407670" w:rsidRDefault="002D5973" w:rsidP="002D5973">
            <w:pPr>
              <w:rPr>
                <w:sz w:val="22"/>
                <w:szCs w:val="22"/>
              </w:rPr>
            </w:pPr>
            <w:r w:rsidRPr="00407670">
              <w:rPr>
                <w:sz w:val="22"/>
                <w:szCs w:val="22"/>
              </w:rPr>
              <w:t>Wybór obiektu analiz</w:t>
            </w:r>
          </w:p>
        </w:tc>
        <w:tc>
          <w:tcPr>
            <w:tcW w:w="1447" w:type="dxa"/>
          </w:tcPr>
          <w:p w14:paraId="0CB978C4" w14:textId="77777777" w:rsidR="00D0111E" w:rsidRPr="00407670" w:rsidRDefault="00D0111E" w:rsidP="00D0111E">
            <w:pPr>
              <w:jc w:val="center"/>
              <w:rPr>
                <w:sz w:val="22"/>
                <w:szCs w:val="22"/>
              </w:rPr>
            </w:pPr>
            <w:r w:rsidRPr="00407670">
              <w:rPr>
                <w:sz w:val="22"/>
                <w:szCs w:val="22"/>
              </w:rPr>
              <w:t>2</w:t>
            </w:r>
          </w:p>
        </w:tc>
      </w:tr>
      <w:tr w:rsidR="00D0111E" w:rsidRPr="00000767" w14:paraId="7CF1F030" w14:textId="77777777" w:rsidTr="00517CC8">
        <w:tc>
          <w:tcPr>
            <w:tcW w:w="817" w:type="dxa"/>
          </w:tcPr>
          <w:p w14:paraId="2C98E835" w14:textId="77777777" w:rsidR="00D0111E" w:rsidRPr="00407670" w:rsidRDefault="002D5973" w:rsidP="00D0111E">
            <w:r w:rsidRPr="00407670">
              <w:rPr>
                <w:sz w:val="22"/>
                <w:szCs w:val="22"/>
              </w:rPr>
              <w:t xml:space="preserve">Ćw </w:t>
            </w:r>
            <w:r w:rsidR="00D0111E" w:rsidRPr="00407670">
              <w:rPr>
                <w:sz w:val="22"/>
                <w:szCs w:val="22"/>
              </w:rPr>
              <w:t>3</w:t>
            </w:r>
          </w:p>
        </w:tc>
        <w:tc>
          <w:tcPr>
            <w:tcW w:w="6946" w:type="dxa"/>
          </w:tcPr>
          <w:p w14:paraId="0110F80C" w14:textId="77777777" w:rsidR="00D0111E" w:rsidRPr="00407670" w:rsidRDefault="002D5973" w:rsidP="00D0111E">
            <w:pPr>
              <w:rPr>
                <w:sz w:val="22"/>
                <w:szCs w:val="22"/>
              </w:rPr>
            </w:pPr>
            <w:r w:rsidRPr="00407670">
              <w:rPr>
                <w:sz w:val="22"/>
                <w:szCs w:val="22"/>
              </w:rPr>
              <w:t>Analiza strategii komunikacji marketingowej w mediach cyfrowych</w:t>
            </w:r>
          </w:p>
        </w:tc>
        <w:tc>
          <w:tcPr>
            <w:tcW w:w="1447" w:type="dxa"/>
          </w:tcPr>
          <w:p w14:paraId="0308A015" w14:textId="77777777" w:rsidR="00D0111E" w:rsidRPr="00407670" w:rsidRDefault="00D0111E" w:rsidP="00D0111E">
            <w:pPr>
              <w:jc w:val="center"/>
            </w:pPr>
            <w:r w:rsidRPr="00407670">
              <w:rPr>
                <w:sz w:val="22"/>
                <w:szCs w:val="22"/>
              </w:rPr>
              <w:t>2</w:t>
            </w:r>
          </w:p>
        </w:tc>
      </w:tr>
      <w:tr w:rsidR="00D0111E" w:rsidRPr="00000767" w14:paraId="542ABD77" w14:textId="77777777" w:rsidTr="00517CC8">
        <w:tc>
          <w:tcPr>
            <w:tcW w:w="817" w:type="dxa"/>
          </w:tcPr>
          <w:p w14:paraId="68984D5E" w14:textId="77777777" w:rsidR="00D0111E" w:rsidRPr="00407670" w:rsidRDefault="002D5973" w:rsidP="00D0111E">
            <w:r w:rsidRPr="00407670">
              <w:rPr>
                <w:sz w:val="22"/>
                <w:szCs w:val="22"/>
              </w:rPr>
              <w:t xml:space="preserve">Ćw </w:t>
            </w:r>
            <w:r w:rsidR="00D0111E" w:rsidRPr="00407670">
              <w:rPr>
                <w:sz w:val="22"/>
                <w:szCs w:val="22"/>
              </w:rPr>
              <w:t>4</w:t>
            </w:r>
          </w:p>
        </w:tc>
        <w:tc>
          <w:tcPr>
            <w:tcW w:w="6946" w:type="dxa"/>
          </w:tcPr>
          <w:p w14:paraId="35DCFE45" w14:textId="77777777" w:rsidR="00D0111E" w:rsidRPr="00407670" w:rsidRDefault="002D5973" w:rsidP="00D0111E">
            <w:pPr>
              <w:rPr>
                <w:sz w:val="22"/>
                <w:szCs w:val="22"/>
              </w:rPr>
            </w:pPr>
            <w:r w:rsidRPr="00407670">
              <w:rPr>
                <w:sz w:val="22"/>
                <w:szCs w:val="22"/>
              </w:rPr>
              <w:t>Projekt koncepcyjny serwisu WWW</w:t>
            </w:r>
          </w:p>
        </w:tc>
        <w:tc>
          <w:tcPr>
            <w:tcW w:w="1447" w:type="dxa"/>
          </w:tcPr>
          <w:p w14:paraId="7A135EDA" w14:textId="77777777" w:rsidR="00D0111E" w:rsidRPr="00407670" w:rsidRDefault="00D0111E" w:rsidP="00D0111E">
            <w:pPr>
              <w:jc w:val="center"/>
            </w:pPr>
            <w:r w:rsidRPr="00407670">
              <w:rPr>
                <w:sz w:val="22"/>
                <w:szCs w:val="22"/>
              </w:rPr>
              <w:t>2</w:t>
            </w:r>
          </w:p>
        </w:tc>
      </w:tr>
      <w:tr w:rsidR="00D0111E" w:rsidRPr="00000767" w14:paraId="2175D506" w14:textId="77777777" w:rsidTr="00517CC8">
        <w:tc>
          <w:tcPr>
            <w:tcW w:w="817" w:type="dxa"/>
          </w:tcPr>
          <w:p w14:paraId="06B36A35" w14:textId="77777777" w:rsidR="00D0111E" w:rsidRPr="00407670" w:rsidRDefault="002D5973" w:rsidP="00D0111E">
            <w:r w:rsidRPr="00407670">
              <w:rPr>
                <w:sz w:val="22"/>
                <w:szCs w:val="22"/>
              </w:rPr>
              <w:t xml:space="preserve">Ćw </w:t>
            </w:r>
            <w:r w:rsidR="00D0111E" w:rsidRPr="00407670">
              <w:rPr>
                <w:sz w:val="22"/>
                <w:szCs w:val="22"/>
              </w:rPr>
              <w:t>5</w:t>
            </w:r>
          </w:p>
        </w:tc>
        <w:tc>
          <w:tcPr>
            <w:tcW w:w="6946" w:type="dxa"/>
          </w:tcPr>
          <w:p w14:paraId="2BFE1CEA" w14:textId="77777777" w:rsidR="00D0111E" w:rsidRPr="00407670" w:rsidRDefault="002D5973" w:rsidP="00D0111E">
            <w:pPr>
              <w:rPr>
                <w:sz w:val="22"/>
                <w:szCs w:val="22"/>
              </w:rPr>
            </w:pPr>
            <w:r w:rsidRPr="00407670">
              <w:rPr>
                <w:sz w:val="22"/>
                <w:szCs w:val="22"/>
              </w:rPr>
              <w:t>Stworzenie prototypu i dyskusja</w:t>
            </w:r>
          </w:p>
        </w:tc>
        <w:tc>
          <w:tcPr>
            <w:tcW w:w="1447" w:type="dxa"/>
          </w:tcPr>
          <w:p w14:paraId="4EA8168C" w14:textId="77777777" w:rsidR="00D0111E" w:rsidRPr="00407670" w:rsidRDefault="00D0111E" w:rsidP="00D0111E">
            <w:pPr>
              <w:jc w:val="center"/>
            </w:pPr>
            <w:r w:rsidRPr="00407670">
              <w:rPr>
                <w:sz w:val="22"/>
                <w:szCs w:val="22"/>
              </w:rPr>
              <w:t>2</w:t>
            </w:r>
          </w:p>
        </w:tc>
      </w:tr>
      <w:tr w:rsidR="00D0111E" w:rsidRPr="00000767" w14:paraId="1EA56C47" w14:textId="77777777" w:rsidTr="00517CC8">
        <w:tc>
          <w:tcPr>
            <w:tcW w:w="817" w:type="dxa"/>
          </w:tcPr>
          <w:p w14:paraId="407A0AB1" w14:textId="77777777" w:rsidR="00D0111E" w:rsidRPr="00407670" w:rsidRDefault="002D5973" w:rsidP="00D0111E">
            <w:r w:rsidRPr="00407670">
              <w:rPr>
                <w:sz w:val="22"/>
                <w:szCs w:val="22"/>
              </w:rPr>
              <w:t xml:space="preserve">Ćw </w:t>
            </w:r>
            <w:r w:rsidR="00D0111E" w:rsidRPr="00407670">
              <w:rPr>
                <w:sz w:val="22"/>
                <w:szCs w:val="22"/>
              </w:rPr>
              <w:t>6</w:t>
            </w:r>
          </w:p>
        </w:tc>
        <w:tc>
          <w:tcPr>
            <w:tcW w:w="6946" w:type="dxa"/>
          </w:tcPr>
          <w:p w14:paraId="24F8F508" w14:textId="77777777" w:rsidR="00D0111E" w:rsidRPr="00407670" w:rsidRDefault="002D5973" w:rsidP="00D0111E">
            <w:pPr>
              <w:rPr>
                <w:sz w:val="22"/>
                <w:szCs w:val="22"/>
              </w:rPr>
            </w:pPr>
            <w:r w:rsidRPr="00407670">
              <w:rPr>
                <w:sz w:val="22"/>
                <w:szCs w:val="22"/>
              </w:rPr>
              <w:t>Projekt kampanii promocyjnej</w:t>
            </w:r>
          </w:p>
        </w:tc>
        <w:tc>
          <w:tcPr>
            <w:tcW w:w="1447" w:type="dxa"/>
          </w:tcPr>
          <w:p w14:paraId="7DDCE761" w14:textId="77777777" w:rsidR="00D0111E" w:rsidRPr="00407670" w:rsidRDefault="00D0111E" w:rsidP="00D0111E">
            <w:pPr>
              <w:jc w:val="center"/>
            </w:pPr>
            <w:r w:rsidRPr="00407670">
              <w:rPr>
                <w:sz w:val="22"/>
                <w:szCs w:val="22"/>
              </w:rPr>
              <w:t>2</w:t>
            </w:r>
          </w:p>
        </w:tc>
      </w:tr>
      <w:tr w:rsidR="00D0111E" w:rsidRPr="00000767" w14:paraId="49FEC323" w14:textId="77777777" w:rsidTr="00517CC8">
        <w:tc>
          <w:tcPr>
            <w:tcW w:w="817" w:type="dxa"/>
          </w:tcPr>
          <w:p w14:paraId="4B3792F8" w14:textId="77777777" w:rsidR="00D0111E" w:rsidRPr="00407670" w:rsidRDefault="002D5973" w:rsidP="00D0111E">
            <w:r w:rsidRPr="00407670">
              <w:rPr>
                <w:sz w:val="22"/>
                <w:szCs w:val="22"/>
              </w:rPr>
              <w:t xml:space="preserve">Ćw </w:t>
            </w:r>
            <w:r w:rsidR="00D0111E" w:rsidRPr="00407670">
              <w:rPr>
                <w:sz w:val="22"/>
                <w:szCs w:val="22"/>
              </w:rPr>
              <w:t>7</w:t>
            </w:r>
          </w:p>
        </w:tc>
        <w:tc>
          <w:tcPr>
            <w:tcW w:w="6946" w:type="dxa"/>
          </w:tcPr>
          <w:p w14:paraId="2E0E1042" w14:textId="77777777" w:rsidR="00D0111E" w:rsidRPr="00407670" w:rsidRDefault="002D5973" w:rsidP="00D0111E">
            <w:pPr>
              <w:rPr>
                <w:sz w:val="22"/>
                <w:szCs w:val="22"/>
              </w:rPr>
            </w:pPr>
            <w:r w:rsidRPr="00407670">
              <w:rPr>
                <w:sz w:val="22"/>
                <w:szCs w:val="22"/>
              </w:rPr>
              <w:t>SEM i SEO</w:t>
            </w:r>
          </w:p>
        </w:tc>
        <w:tc>
          <w:tcPr>
            <w:tcW w:w="1447" w:type="dxa"/>
          </w:tcPr>
          <w:p w14:paraId="6C92777C" w14:textId="77777777" w:rsidR="00D0111E" w:rsidRPr="00407670" w:rsidRDefault="00D0111E" w:rsidP="00D0111E">
            <w:pPr>
              <w:jc w:val="center"/>
            </w:pPr>
            <w:r w:rsidRPr="00407670">
              <w:rPr>
                <w:sz w:val="22"/>
                <w:szCs w:val="22"/>
              </w:rPr>
              <w:t>2</w:t>
            </w:r>
          </w:p>
        </w:tc>
      </w:tr>
      <w:tr w:rsidR="00D0111E" w:rsidRPr="00000767" w14:paraId="2F32D960" w14:textId="77777777" w:rsidTr="00517CC8">
        <w:tc>
          <w:tcPr>
            <w:tcW w:w="817" w:type="dxa"/>
          </w:tcPr>
          <w:p w14:paraId="4D90EF8E" w14:textId="77777777" w:rsidR="00D0111E" w:rsidRPr="00407670" w:rsidRDefault="002D5973" w:rsidP="00D0111E">
            <w:r w:rsidRPr="00407670">
              <w:rPr>
                <w:sz w:val="22"/>
                <w:szCs w:val="22"/>
              </w:rPr>
              <w:t xml:space="preserve">Ćw </w:t>
            </w:r>
            <w:r w:rsidR="00D0111E" w:rsidRPr="00407670">
              <w:rPr>
                <w:sz w:val="22"/>
                <w:szCs w:val="22"/>
              </w:rPr>
              <w:t>8</w:t>
            </w:r>
          </w:p>
        </w:tc>
        <w:tc>
          <w:tcPr>
            <w:tcW w:w="6946" w:type="dxa"/>
          </w:tcPr>
          <w:p w14:paraId="4C42EC42" w14:textId="77777777" w:rsidR="00D0111E" w:rsidRPr="00407670" w:rsidRDefault="00F30BD1" w:rsidP="00D0111E">
            <w:pPr>
              <w:rPr>
                <w:sz w:val="22"/>
                <w:szCs w:val="22"/>
              </w:rPr>
            </w:pPr>
            <w:r w:rsidRPr="00407670">
              <w:rPr>
                <w:sz w:val="22"/>
                <w:szCs w:val="22"/>
              </w:rPr>
              <w:t>Promocja w social media</w:t>
            </w:r>
          </w:p>
        </w:tc>
        <w:tc>
          <w:tcPr>
            <w:tcW w:w="1447" w:type="dxa"/>
          </w:tcPr>
          <w:p w14:paraId="3E6E795E" w14:textId="77777777" w:rsidR="00D0111E" w:rsidRPr="00407670" w:rsidRDefault="00D0111E" w:rsidP="00D0111E">
            <w:pPr>
              <w:jc w:val="center"/>
            </w:pPr>
            <w:r w:rsidRPr="00407670">
              <w:rPr>
                <w:sz w:val="22"/>
                <w:szCs w:val="22"/>
              </w:rPr>
              <w:t>2</w:t>
            </w:r>
          </w:p>
        </w:tc>
      </w:tr>
      <w:tr w:rsidR="00D0111E" w:rsidRPr="00000767" w14:paraId="75C0A620" w14:textId="77777777" w:rsidTr="00517CC8">
        <w:tc>
          <w:tcPr>
            <w:tcW w:w="817" w:type="dxa"/>
          </w:tcPr>
          <w:p w14:paraId="4CCA03A1" w14:textId="77777777" w:rsidR="00D0111E" w:rsidRPr="00407670" w:rsidRDefault="002D5973" w:rsidP="00D0111E">
            <w:r w:rsidRPr="00407670">
              <w:rPr>
                <w:sz w:val="22"/>
                <w:szCs w:val="22"/>
              </w:rPr>
              <w:t xml:space="preserve">Ćw </w:t>
            </w:r>
            <w:r w:rsidR="00D0111E" w:rsidRPr="00407670">
              <w:rPr>
                <w:sz w:val="22"/>
                <w:szCs w:val="22"/>
              </w:rPr>
              <w:t>9</w:t>
            </w:r>
          </w:p>
        </w:tc>
        <w:tc>
          <w:tcPr>
            <w:tcW w:w="6946" w:type="dxa"/>
          </w:tcPr>
          <w:p w14:paraId="7CFA0376" w14:textId="77777777" w:rsidR="00D0111E" w:rsidRPr="00407670" w:rsidRDefault="00F30BD1" w:rsidP="00D0111E">
            <w:pPr>
              <w:rPr>
                <w:sz w:val="22"/>
                <w:szCs w:val="22"/>
              </w:rPr>
            </w:pPr>
            <w:r w:rsidRPr="00407670">
              <w:rPr>
                <w:sz w:val="22"/>
                <w:szCs w:val="22"/>
              </w:rPr>
              <w:t xml:space="preserve">Promocja w kanałach mobilnych </w:t>
            </w:r>
          </w:p>
        </w:tc>
        <w:tc>
          <w:tcPr>
            <w:tcW w:w="1447" w:type="dxa"/>
          </w:tcPr>
          <w:p w14:paraId="1E63CD1D" w14:textId="77777777" w:rsidR="00D0111E" w:rsidRPr="00407670" w:rsidRDefault="00D0111E" w:rsidP="00D0111E">
            <w:pPr>
              <w:jc w:val="center"/>
              <w:rPr>
                <w:sz w:val="22"/>
                <w:szCs w:val="22"/>
              </w:rPr>
            </w:pPr>
            <w:r w:rsidRPr="00407670">
              <w:rPr>
                <w:sz w:val="22"/>
                <w:szCs w:val="22"/>
              </w:rPr>
              <w:t>2</w:t>
            </w:r>
          </w:p>
        </w:tc>
      </w:tr>
      <w:tr w:rsidR="00D0111E" w:rsidRPr="00000767" w14:paraId="139BD41E" w14:textId="77777777" w:rsidTr="00517CC8">
        <w:tc>
          <w:tcPr>
            <w:tcW w:w="817" w:type="dxa"/>
          </w:tcPr>
          <w:p w14:paraId="7AB21C99" w14:textId="77777777" w:rsidR="00D0111E" w:rsidRPr="00407670" w:rsidRDefault="002D5973" w:rsidP="00D0111E">
            <w:r w:rsidRPr="00407670">
              <w:rPr>
                <w:sz w:val="22"/>
                <w:szCs w:val="22"/>
              </w:rPr>
              <w:t xml:space="preserve">Ćw </w:t>
            </w:r>
            <w:r w:rsidR="00D0111E" w:rsidRPr="00407670">
              <w:rPr>
                <w:sz w:val="22"/>
                <w:szCs w:val="22"/>
              </w:rPr>
              <w:t>10</w:t>
            </w:r>
          </w:p>
        </w:tc>
        <w:tc>
          <w:tcPr>
            <w:tcW w:w="6946" w:type="dxa"/>
          </w:tcPr>
          <w:p w14:paraId="1E0006E8" w14:textId="77777777" w:rsidR="00D0111E" w:rsidRPr="00407670" w:rsidRDefault="00F30BD1" w:rsidP="00D0111E">
            <w:pPr>
              <w:rPr>
                <w:sz w:val="22"/>
                <w:szCs w:val="22"/>
              </w:rPr>
            </w:pPr>
            <w:r w:rsidRPr="00407670">
              <w:rPr>
                <w:sz w:val="22"/>
                <w:szCs w:val="22"/>
              </w:rPr>
              <w:t>Inne kanały komunikacji marketingowej</w:t>
            </w:r>
          </w:p>
        </w:tc>
        <w:tc>
          <w:tcPr>
            <w:tcW w:w="1447" w:type="dxa"/>
          </w:tcPr>
          <w:p w14:paraId="0215A65C" w14:textId="77777777" w:rsidR="00D0111E" w:rsidRPr="00407670" w:rsidRDefault="00D0111E" w:rsidP="00D0111E">
            <w:pPr>
              <w:jc w:val="center"/>
              <w:rPr>
                <w:sz w:val="22"/>
                <w:szCs w:val="22"/>
              </w:rPr>
            </w:pPr>
            <w:r w:rsidRPr="00407670">
              <w:rPr>
                <w:sz w:val="22"/>
                <w:szCs w:val="22"/>
              </w:rPr>
              <w:t>2</w:t>
            </w:r>
          </w:p>
        </w:tc>
      </w:tr>
      <w:tr w:rsidR="00D0111E" w:rsidRPr="00000767" w14:paraId="1E9FF54B" w14:textId="77777777" w:rsidTr="00517CC8">
        <w:tc>
          <w:tcPr>
            <w:tcW w:w="817" w:type="dxa"/>
          </w:tcPr>
          <w:p w14:paraId="5C253B52" w14:textId="77777777" w:rsidR="00D0111E" w:rsidRPr="00407670" w:rsidRDefault="002D5973" w:rsidP="00D0111E">
            <w:r w:rsidRPr="00407670">
              <w:rPr>
                <w:sz w:val="22"/>
                <w:szCs w:val="22"/>
              </w:rPr>
              <w:t xml:space="preserve">Ćw </w:t>
            </w:r>
            <w:r w:rsidR="00D0111E" w:rsidRPr="00407670">
              <w:rPr>
                <w:sz w:val="22"/>
                <w:szCs w:val="22"/>
              </w:rPr>
              <w:t>11</w:t>
            </w:r>
          </w:p>
        </w:tc>
        <w:tc>
          <w:tcPr>
            <w:tcW w:w="6946" w:type="dxa"/>
          </w:tcPr>
          <w:p w14:paraId="1B61A104" w14:textId="77777777" w:rsidR="00D0111E" w:rsidRPr="00407670" w:rsidRDefault="00F30BD1" w:rsidP="00D0111E">
            <w:pPr>
              <w:rPr>
                <w:sz w:val="22"/>
                <w:szCs w:val="22"/>
              </w:rPr>
            </w:pPr>
            <w:r w:rsidRPr="00407670">
              <w:rPr>
                <w:sz w:val="22"/>
                <w:szCs w:val="22"/>
              </w:rPr>
              <w:t>Alternatywne formy komunikacji marketingowej</w:t>
            </w:r>
          </w:p>
        </w:tc>
        <w:tc>
          <w:tcPr>
            <w:tcW w:w="1447" w:type="dxa"/>
          </w:tcPr>
          <w:p w14:paraId="0B6AE355" w14:textId="77777777" w:rsidR="00D0111E" w:rsidRPr="00407670" w:rsidRDefault="00D0111E" w:rsidP="00D0111E">
            <w:pPr>
              <w:jc w:val="center"/>
              <w:rPr>
                <w:sz w:val="22"/>
                <w:szCs w:val="22"/>
              </w:rPr>
            </w:pPr>
            <w:r w:rsidRPr="00407670">
              <w:rPr>
                <w:sz w:val="22"/>
                <w:szCs w:val="22"/>
              </w:rPr>
              <w:t>2</w:t>
            </w:r>
          </w:p>
        </w:tc>
      </w:tr>
      <w:tr w:rsidR="00D0111E" w:rsidRPr="00000767" w14:paraId="68B52791" w14:textId="77777777" w:rsidTr="00517CC8">
        <w:tc>
          <w:tcPr>
            <w:tcW w:w="817" w:type="dxa"/>
          </w:tcPr>
          <w:p w14:paraId="799207AC" w14:textId="77777777" w:rsidR="00D0111E" w:rsidRPr="00407670" w:rsidRDefault="002D5973" w:rsidP="00D0111E">
            <w:r w:rsidRPr="00407670">
              <w:rPr>
                <w:sz w:val="22"/>
                <w:szCs w:val="22"/>
              </w:rPr>
              <w:t xml:space="preserve">Ćw </w:t>
            </w:r>
            <w:r w:rsidR="00D0111E" w:rsidRPr="00407670">
              <w:rPr>
                <w:sz w:val="22"/>
                <w:szCs w:val="22"/>
              </w:rPr>
              <w:t>12</w:t>
            </w:r>
          </w:p>
        </w:tc>
        <w:tc>
          <w:tcPr>
            <w:tcW w:w="6946" w:type="dxa"/>
          </w:tcPr>
          <w:p w14:paraId="723D51FC" w14:textId="77777777" w:rsidR="00D0111E" w:rsidRPr="00407670" w:rsidRDefault="00D0111E" w:rsidP="00CD0FB6">
            <w:pPr>
              <w:rPr>
                <w:sz w:val="22"/>
                <w:szCs w:val="22"/>
              </w:rPr>
            </w:pPr>
            <w:r w:rsidRPr="00407670">
              <w:rPr>
                <w:sz w:val="22"/>
                <w:szCs w:val="22"/>
              </w:rPr>
              <w:t xml:space="preserve">Analiza </w:t>
            </w:r>
            <w:r w:rsidR="00CD0FB6" w:rsidRPr="00407670">
              <w:rPr>
                <w:sz w:val="22"/>
                <w:szCs w:val="22"/>
              </w:rPr>
              <w:t>wyzwań w komunikacji międzynarodowej</w:t>
            </w:r>
          </w:p>
        </w:tc>
        <w:tc>
          <w:tcPr>
            <w:tcW w:w="1447" w:type="dxa"/>
          </w:tcPr>
          <w:p w14:paraId="357F1E2B" w14:textId="77777777" w:rsidR="00D0111E" w:rsidRPr="00407670" w:rsidRDefault="00D0111E" w:rsidP="00D0111E">
            <w:pPr>
              <w:jc w:val="center"/>
              <w:rPr>
                <w:sz w:val="22"/>
                <w:szCs w:val="22"/>
              </w:rPr>
            </w:pPr>
            <w:r w:rsidRPr="00407670">
              <w:rPr>
                <w:sz w:val="22"/>
                <w:szCs w:val="22"/>
              </w:rPr>
              <w:t>2</w:t>
            </w:r>
          </w:p>
        </w:tc>
      </w:tr>
      <w:tr w:rsidR="00D0111E" w:rsidRPr="00000767" w14:paraId="11F91D54" w14:textId="77777777" w:rsidTr="00517CC8">
        <w:tc>
          <w:tcPr>
            <w:tcW w:w="817" w:type="dxa"/>
          </w:tcPr>
          <w:p w14:paraId="08BBDE9D" w14:textId="77777777" w:rsidR="00D0111E" w:rsidRPr="00407670" w:rsidRDefault="002D5973" w:rsidP="00D0111E">
            <w:r w:rsidRPr="00407670">
              <w:rPr>
                <w:sz w:val="22"/>
                <w:szCs w:val="22"/>
              </w:rPr>
              <w:t xml:space="preserve">Ćw </w:t>
            </w:r>
            <w:r w:rsidR="00D0111E" w:rsidRPr="00407670">
              <w:rPr>
                <w:sz w:val="22"/>
                <w:szCs w:val="22"/>
              </w:rPr>
              <w:t>13</w:t>
            </w:r>
          </w:p>
        </w:tc>
        <w:tc>
          <w:tcPr>
            <w:tcW w:w="6946" w:type="dxa"/>
          </w:tcPr>
          <w:p w14:paraId="2A57E6F5" w14:textId="77777777" w:rsidR="00D0111E" w:rsidRPr="00407670" w:rsidRDefault="00D0111E" w:rsidP="00F30BD1">
            <w:pPr>
              <w:rPr>
                <w:sz w:val="22"/>
                <w:szCs w:val="22"/>
              </w:rPr>
            </w:pPr>
            <w:r w:rsidRPr="00407670">
              <w:rPr>
                <w:sz w:val="22"/>
                <w:szCs w:val="22"/>
              </w:rPr>
              <w:t xml:space="preserve">Analiza </w:t>
            </w:r>
            <w:r w:rsidR="00CD0FB6" w:rsidRPr="00407670">
              <w:rPr>
                <w:sz w:val="22"/>
                <w:szCs w:val="22"/>
              </w:rPr>
              <w:t>wyzwań w komunikacji międzykulturowej</w:t>
            </w:r>
            <w:r w:rsidRPr="00407670">
              <w:rPr>
                <w:sz w:val="22"/>
                <w:szCs w:val="22"/>
              </w:rPr>
              <w:t xml:space="preserve"> </w:t>
            </w:r>
          </w:p>
        </w:tc>
        <w:tc>
          <w:tcPr>
            <w:tcW w:w="1447" w:type="dxa"/>
          </w:tcPr>
          <w:p w14:paraId="09440825" w14:textId="77777777" w:rsidR="00D0111E" w:rsidRPr="00407670" w:rsidRDefault="00D0111E" w:rsidP="00D0111E">
            <w:pPr>
              <w:jc w:val="center"/>
              <w:rPr>
                <w:sz w:val="22"/>
                <w:szCs w:val="22"/>
              </w:rPr>
            </w:pPr>
            <w:r w:rsidRPr="00407670">
              <w:rPr>
                <w:sz w:val="22"/>
                <w:szCs w:val="22"/>
              </w:rPr>
              <w:t>2</w:t>
            </w:r>
          </w:p>
        </w:tc>
      </w:tr>
      <w:tr w:rsidR="00D0111E" w:rsidRPr="00000767" w14:paraId="15D9F253" w14:textId="77777777" w:rsidTr="00517CC8">
        <w:tc>
          <w:tcPr>
            <w:tcW w:w="817" w:type="dxa"/>
          </w:tcPr>
          <w:p w14:paraId="1CE6E799" w14:textId="77777777" w:rsidR="00D0111E" w:rsidRPr="00407670" w:rsidRDefault="002D5973" w:rsidP="00D0111E">
            <w:r w:rsidRPr="00407670">
              <w:rPr>
                <w:sz w:val="22"/>
                <w:szCs w:val="22"/>
              </w:rPr>
              <w:t xml:space="preserve">Ćw </w:t>
            </w:r>
            <w:r w:rsidR="00D0111E" w:rsidRPr="00407670">
              <w:rPr>
                <w:sz w:val="22"/>
                <w:szCs w:val="22"/>
              </w:rPr>
              <w:t>14</w:t>
            </w:r>
          </w:p>
        </w:tc>
        <w:tc>
          <w:tcPr>
            <w:tcW w:w="6946" w:type="dxa"/>
          </w:tcPr>
          <w:p w14:paraId="614FA861" w14:textId="77777777" w:rsidR="00D0111E" w:rsidRPr="00407670" w:rsidRDefault="0026203A" w:rsidP="00D0111E">
            <w:pPr>
              <w:rPr>
                <w:sz w:val="22"/>
                <w:szCs w:val="22"/>
              </w:rPr>
            </w:pPr>
            <w:r w:rsidRPr="00407670">
              <w:rPr>
                <w:sz w:val="22"/>
                <w:szCs w:val="22"/>
              </w:rPr>
              <w:t>Prezentacja końcowa</w:t>
            </w:r>
          </w:p>
        </w:tc>
        <w:tc>
          <w:tcPr>
            <w:tcW w:w="1447" w:type="dxa"/>
          </w:tcPr>
          <w:p w14:paraId="47FB7C3C" w14:textId="77777777" w:rsidR="00D0111E" w:rsidRPr="00407670" w:rsidRDefault="00D0111E" w:rsidP="00D0111E">
            <w:pPr>
              <w:jc w:val="center"/>
              <w:rPr>
                <w:sz w:val="22"/>
                <w:szCs w:val="22"/>
              </w:rPr>
            </w:pPr>
            <w:r w:rsidRPr="00407670">
              <w:rPr>
                <w:sz w:val="22"/>
                <w:szCs w:val="22"/>
              </w:rPr>
              <w:t>2</w:t>
            </w:r>
          </w:p>
        </w:tc>
      </w:tr>
      <w:tr w:rsidR="00D0111E" w:rsidRPr="00000767" w14:paraId="42D2A018" w14:textId="77777777" w:rsidTr="00517CC8">
        <w:tc>
          <w:tcPr>
            <w:tcW w:w="817" w:type="dxa"/>
          </w:tcPr>
          <w:p w14:paraId="65321C89" w14:textId="77777777" w:rsidR="00D0111E" w:rsidRPr="00407670" w:rsidRDefault="002D5973" w:rsidP="00D0111E">
            <w:pPr>
              <w:rPr>
                <w:sz w:val="22"/>
                <w:szCs w:val="22"/>
              </w:rPr>
            </w:pPr>
            <w:r w:rsidRPr="00407670">
              <w:rPr>
                <w:sz w:val="22"/>
                <w:szCs w:val="22"/>
              </w:rPr>
              <w:t xml:space="preserve">Ćw </w:t>
            </w:r>
            <w:r w:rsidR="00D0111E" w:rsidRPr="00407670">
              <w:rPr>
                <w:sz w:val="22"/>
                <w:szCs w:val="22"/>
              </w:rPr>
              <w:t>15</w:t>
            </w:r>
          </w:p>
        </w:tc>
        <w:tc>
          <w:tcPr>
            <w:tcW w:w="6946" w:type="dxa"/>
          </w:tcPr>
          <w:p w14:paraId="4E7DB16C" w14:textId="77777777" w:rsidR="00D0111E" w:rsidRPr="00407670" w:rsidRDefault="0026203A" w:rsidP="00D0111E">
            <w:pPr>
              <w:rPr>
                <w:sz w:val="22"/>
                <w:szCs w:val="22"/>
              </w:rPr>
            </w:pPr>
            <w:r w:rsidRPr="00407670">
              <w:rPr>
                <w:sz w:val="22"/>
                <w:szCs w:val="22"/>
              </w:rPr>
              <w:t>Ocena</w:t>
            </w:r>
          </w:p>
        </w:tc>
        <w:tc>
          <w:tcPr>
            <w:tcW w:w="1447" w:type="dxa"/>
          </w:tcPr>
          <w:p w14:paraId="470C6D87" w14:textId="77777777" w:rsidR="00D0111E" w:rsidRPr="00407670" w:rsidRDefault="00D0111E" w:rsidP="00D0111E">
            <w:pPr>
              <w:jc w:val="center"/>
              <w:rPr>
                <w:sz w:val="22"/>
                <w:szCs w:val="22"/>
              </w:rPr>
            </w:pPr>
            <w:r w:rsidRPr="00407670">
              <w:rPr>
                <w:sz w:val="22"/>
                <w:szCs w:val="22"/>
              </w:rPr>
              <w:t>2</w:t>
            </w:r>
          </w:p>
        </w:tc>
      </w:tr>
      <w:tr w:rsidR="00D0111E" w:rsidRPr="00390B75" w14:paraId="0BEF6650" w14:textId="77777777" w:rsidTr="00517CC8">
        <w:tc>
          <w:tcPr>
            <w:tcW w:w="817" w:type="dxa"/>
          </w:tcPr>
          <w:p w14:paraId="2554A092" w14:textId="77777777" w:rsidR="00D0111E" w:rsidRDefault="00D0111E" w:rsidP="00D0111E"/>
        </w:tc>
        <w:tc>
          <w:tcPr>
            <w:tcW w:w="6946" w:type="dxa"/>
          </w:tcPr>
          <w:p w14:paraId="3AA0D170" w14:textId="77777777" w:rsidR="00D0111E" w:rsidRPr="0047336A" w:rsidRDefault="00D0111E" w:rsidP="00D0111E">
            <w:pPr>
              <w:rPr>
                <w:b/>
                <w:sz w:val="22"/>
                <w:szCs w:val="22"/>
              </w:rPr>
            </w:pPr>
            <w:r w:rsidRPr="0047336A">
              <w:rPr>
                <w:b/>
                <w:sz w:val="22"/>
                <w:szCs w:val="22"/>
              </w:rPr>
              <w:t>Suma godzin</w:t>
            </w:r>
          </w:p>
        </w:tc>
        <w:tc>
          <w:tcPr>
            <w:tcW w:w="1447" w:type="dxa"/>
          </w:tcPr>
          <w:p w14:paraId="468F8BB5" w14:textId="77777777" w:rsidR="00D0111E" w:rsidRPr="00000767" w:rsidRDefault="00D0111E" w:rsidP="00D0111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30</w:t>
            </w:r>
          </w:p>
        </w:tc>
      </w:tr>
    </w:tbl>
    <w:p w14:paraId="7A34D071" w14:textId="77777777" w:rsidR="00252DBF" w:rsidRPr="00252DBF" w:rsidRDefault="00252DBF">
      <w:pPr>
        <w:rPr>
          <w:sz w:val="22"/>
          <w:szCs w:val="22"/>
        </w:rPr>
      </w:pPr>
    </w:p>
    <w:p w14:paraId="572D86E5" w14:textId="77777777" w:rsidR="00252DBF" w:rsidRPr="003C37E7" w:rsidRDefault="00252DBF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9A3831" w:rsidRPr="00370913" w14:paraId="061084A2" w14:textId="77777777">
        <w:trPr>
          <w:trHeight w:val="15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9CE52C" w14:textId="77777777" w:rsidR="009A3831" w:rsidRPr="00370913" w:rsidRDefault="00034144" w:rsidP="008F1AD2">
            <w:pPr>
              <w:pStyle w:val="Nagwek3"/>
              <w:snapToGrid w:val="0"/>
              <w:spacing w:before="60" w:after="20"/>
              <w:rPr>
                <w:sz w:val="22"/>
                <w:szCs w:val="22"/>
              </w:rPr>
            </w:pPr>
            <w:r w:rsidRPr="00370913">
              <w:rPr>
                <w:sz w:val="22"/>
                <w:szCs w:val="22"/>
              </w:rPr>
              <w:lastRenderedPageBreak/>
              <w:t xml:space="preserve"> STOSOWANE </w:t>
            </w:r>
            <w:r w:rsidR="009A3831" w:rsidRPr="00370913">
              <w:rPr>
                <w:sz w:val="22"/>
                <w:szCs w:val="22"/>
              </w:rPr>
              <w:t>NARZĘDZIA DYDAKTYCZNE</w:t>
            </w:r>
          </w:p>
        </w:tc>
      </w:tr>
      <w:tr w:rsidR="009A3831" w:rsidRPr="00370913" w14:paraId="065F6DDC" w14:textId="77777777">
        <w:trPr>
          <w:trHeight w:val="56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BCDE71" w14:textId="77777777" w:rsidR="0008061A" w:rsidRPr="0008061A" w:rsidRDefault="0008061A" w:rsidP="000806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N1. </w:t>
            </w:r>
            <w:r w:rsidR="002213A1">
              <w:rPr>
                <w:sz w:val="22"/>
                <w:szCs w:val="22"/>
              </w:rPr>
              <w:t>W</w:t>
            </w:r>
            <w:r>
              <w:rPr>
                <w:sz w:val="22"/>
                <w:szCs w:val="22"/>
              </w:rPr>
              <w:t>ykład informacyjny</w:t>
            </w:r>
          </w:p>
          <w:p w14:paraId="62AE799A" w14:textId="77777777" w:rsidR="0008061A" w:rsidRPr="0008061A" w:rsidRDefault="0008061A" w:rsidP="000806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N2. </w:t>
            </w:r>
            <w:r w:rsidR="002213A1">
              <w:rPr>
                <w:sz w:val="22"/>
                <w:szCs w:val="22"/>
              </w:rPr>
              <w:t>P</w:t>
            </w:r>
            <w:r>
              <w:rPr>
                <w:sz w:val="22"/>
                <w:szCs w:val="22"/>
              </w:rPr>
              <w:t>rezentacja multimedialna</w:t>
            </w:r>
          </w:p>
          <w:p w14:paraId="5A7C0001" w14:textId="77777777" w:rsidR="0008061A" w:rsidRPr="0008061A" w:rsidRDefault="0008061A" w:rsidP="000806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N3. </w:t>
            </w:r>
            <w:r w:rsidR="002213A1">
              <w:rPr>
                <w:sz w:val="22"/>
                <w:szCs w:val="22"/>
              </w:rPr>
              <w:t>W</w:t>
            </w:r>
            <w:r>
              <w:rPr>
                <w:sz w:val="22"/>
                <w:szCs w:val="22"/>
              </w:rPr>
              <w:t>ykład problemowy</w:t>
            </w:r>
          </w:p>
          <w:p w14:paraId="62191841" w14:textId="77777777" w:rsidR="0008061A" w:rsidRDefault="0008061A" w:rsidP="000806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N4. </w:t>
            </w:r>
            <w:r w:rsidR="001F4C9C">
              <w:rPr>
                <w:sz w:val="22"/>
                <w:szCs w:val="22"/>
              </w:rPr>
              <w:t>Analiza przypadków</w:t>
            </w:r>
          </w:p>
          <w:p w14:paraId="77C4530C" w14:textId="77777777" w:rsidR="0008061A" w:rsidRDefault="0008061A" w:rsidP="000806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N5. </w:t>
            </w:r>
            <w:r w:rsidR="004F1E9D">
              <w:rPr>
                <w:sz w:val="22"/>
                <w:szCs w:val="22"/>
              </w:rPr>
              <w:t>Zadanie problemowe</w:t>
            </w:r>
          </w:p>
          <w:p w14:paraId="41B2E09B" w14:textId="77777777" w:rsidR="0008061A" w:rsidRPr="00370913" w:rsidRDefault="0008061A" w:rsidP="00D011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N6. </w:t>
            </w:r>
            <w:r w:rsidR="00D0111E">
              <w:rPr>
                <w:sz w:val="22"/>
                <w:szCs w:val="22"/>
              </w:rPr>
              <w:t>Projektowanie komputerowe</w:t>
            </w:r>
          </w:p>
        </w:tc>
      </w:tr>
    </w:tbl>
    <w:p w14:paraId="16063258" w14:textId="77777777" w:rsidR="008F1AD2" w:rsidRDefault="008F1AD2">
      <w:pPr>
        <w:rPr>
          <w:sz w:val="12"/>
          <w:szCs w:val="12"/>
        </w:rPr>
      </w:pPr>
    </w:p>
    <w:p w14:paraId="06C60DE6" w14:textId="77777777" w:rsidR="007333C4" w:rsidRPr="007333C4" w:rsidRDefault="007333C4" w:rsidP="007333C4">
      <w:pPr>
        <w:jc w:val="center"/>
        <w:rPr>
          <w:b/>
          <w:sz w:val="22"/>
          <w:szCs w:val="22"/>
        </w:rPr>
      </w:pPr>
      <w:r w:rsidRPr="007333C4">
        <w:rPr>
          <w:b/>
          <w:sz w:val="22"/>
          <w:szCs w:val="22"/>
        </w:rPr>
        <w:t xml:space="preserve">OCENA OSIĄGNIĘCIA </w:t>
      </w:r>
      <w:r w:rsidR="00C1459D">
        <w:rPr>
          <w:b/>
          <w:sz w:val="22"/>
          <w:szCs w:val="22"/>
        </w:rPr>
        <w:t xml:space="preserve">PRZEDMIOTOWYCH </w:t>
      </w:r>
      <w:r w:rsidRPr="007333C4">
        <w:rPr>
          <w:b/>
          <w:sz w:val="22"/>
          <w:szCs w:val="22"/>
        </w:rPr>
        <w:t xml:space="preserve">EFEKTÓW </w:t>
      </w:r>
      <w:r w:rsidR="00AB00C1">
        <w:rPr>
          <w:b/>
          <w:sz w:val="22"/>
          <w:szCs w:val="22"/>
        </w:rPr>
        <w:t>UCZENIA SIĘ</w:t>
      </w:r>
    </w:p>
    <w:p w14:paraId="770FDF4F" w14:textId="77777777" w:rsidR="007333C4" w:rsidRPr="007333C4" w:rsidRDefault="007333C4" w:rsidP="007333C4">
      <w:pPr>
        <w:jc w:val="center"/>
        <w:rPr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18"/>
        <w:gridCol w:w="2126"/>
        <w:gridCol w:w="4642"/>
      </w:tblGrid>
      <w:tr w:rsidR="007333C4" w:rsidRPr="00390B75" w14:paraId="4ABE1ADF" w14:textId="77777777" w:rsidTr="00445A01">
        <w:tc>
          <w:tcPr>
            <w:tcW w:w="2518" w:type="dxa"/>
          </w:tcPr>
          <w:p w14:paraId="36F6C0BA" w14:textId="77777777" w:rsidR="007333C4" w:rsidRPr="00390B75" w:rsidRDefault="007333C4" w:rsidP="009D49C5">
            <w:pPr>
              <w:rPr>
                <w:sz w:val="22"/>
                <w:szCs w:val="22"/>
              </w:rPr>
            </w:pPr>
            <w:r w:rsidRPr="00034144">
              <w:rPr>
                <w:b/>
                <w:sz w:val="22"/>
                <w:szCs w:val="22"/>
              </w:rPr>
              <w:t>Ocen</w:t>
            </w:r>
            <w:r w:rsidR="009D49C5" w:rsidRPr="00034144">
              <w:rPr>
                <w:b/>
                <w:sz w:val="22"/>
                <w:szCs w:val="22"/>
              </w:rPr>
              <w:t>y</w:t>
            </w:r>
            <w:r w:rsidR="009D49C5">
              <w:rPr>
                <w:b/>
                <w:bCs/>
              </w:rPr>
              <w:t xml:space="preserve"> </w:t>
            </w:r>
            <w:r w:rsidR="009D49C5" w:rsidRPr="00034144">
              <w:rPr>
                <w:bCs/>
              </w:rPr>
              <w:t>(F – formująca (w trakcie semestru), P – podsumowująca (na koniec semestru)</w:t>
            </w:r>
          </w:p>
        </w:tc>
        <w:tc>
          <w:tcPr>
            <w:tcW w:w="2126" w:type="dxa"/>
          </w:tcPr>
          <w:p w14:paraId="334C701F" w14:textId="77777777" w:rsidR="007333C4" w:rsidRPr="00390B75" w:rsidRDefault="007333C4" w:rsidP="006A2A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Numer efektu </w:t>
            </w:r>
            <w:r w:rsidR="006A2ADD">
              <w:rPr>
                <w:sz w:val="22"/>
                <w:szCs w:val="22"/>
              </w:rPr>
              <w:t>uczenia się</w:t>
            </w:r>
          </w:p>
        </w:tc>
        <w:tc>
          <w:tcPr>
            <w:tcW w:w="4642" w:type="dxa"/>
          </w:tcPr>
          <w:p w14:paraId="167612DB" w14:textId="77777777" w:rsidR="007333C4" w:rsidRPr="00390B75" w:rsidRDefault="007333C4" w:rsidP="006A2A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Sposób oceny osiągnięcia efektu </w:t>
            </w:r>
            <w:r w:rsidR="006A2ADD">
              <w:rPr>
                <w:sz w:val="22"/>
                <w:szCs w:val="22"/>
              </w:rPr>
              <w:t>uczenia się</w:t>
            </w:r>
          </w:p>
        </w:tc>
      </w:tr>
      <w:tr w:rsidR="007333C4" w:rsidRPr="00390B75" w14:paraId="72730037" w14:textId="77777777" w:rsidTr="00445A01">
        <w:tc>
          <w:tcPr>
            <w:tcW w:w="2518" w:type="dxa"/>
          </w:tcPr>
          <w:p w14:paraId="7A19C981" w14:textId="77777777" w:rsidR="007333C4" w:rsidRDefault="0047336A" w:rsidP="007C72CA">
            <w:r>
              <w:t>F</w:t>
            </w:r>
            <w:r w:rsidR="009D49C5">
              <w:t>1</w:t>
            </w:r>
            <w:r w:rsidR="002213A1">
              <w:t xml:space="preserve"> (wykład)</w:t>
            </w:r>
          </w:p>
        </w:tc>
        <w:tc>
          <w:tcPr>
            <w:tcW w:w="2126" w:type="dxa"/>
          </w:tcPr>
          <w:p w14:paraId="4A545AAA" w14:textId="77777777" w:rsidR="007333C4" w:rsidRPr="00407670" w:rsidRDefault="00567D04" w:rsidP="007C72CA">
            <w:pPr>
              <w:rPr>
                <w:sz w:val="22"/>
                <w:szCs w:val="22"/>
              </w:rPr>
            </w:pPr>
            <w:r w:rsidRPr="00407670">
              <w:t>PEU</w:t>
            </w:r>
            <w:r w:rsidR="002213A1" w:rsidRPr="00407670">
              <w:t xml:space="preserve">_W01, </w:t>
            </w:r>
            <w:r w:rsidRPr="00407670">
              <w:t>PEU</w:t>
            </w:r>
            <w:r w:rsidR="002213A1" w:rsidRPr="00407670">
              <w:t xml:space="preserve">_W02, </w:t>
            </w:r>
            <w:r w:rsidRPr="00407670">
              <w:t>PEU</w:t>
            </w:r>
            <w:r w:rsidR="001F4C9C" w:rsidRPr="00407670">
              <w:t>_K01</w:t>
            </w:r>
          </w:p>
        </w:tc>
        <w:tc>
          <w:tcPr>
            <w:tcW w:w="4642" w:type="dxa"/>
          </w:tcPr>
          <w:p w14:paraId="21270EE4" w14:textId="77777777" w:rsidR="007333C4" w:rsidRPr="00390B75" w:rsidRDefault="002213A1" w:rsidP="007C72C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Kolokwium</w:t>
            </w:r>
          </w:p>
        </w:tc>
      </w:tr>
      <w:tr w:rsidR="007333C4" w:rsidRPr="00390B75" w14:paraId="5D6551F0" w14:textId="77777777" w:rsidTr="00445A01">
        <w:tc>
          <w:tcPr>
            <w:tcW w:w="2518" w:type="dxa"/>
          </w:tcPr>
          <w:p w14:paraId="40DC3172" w14:textId="77777777" w:rsidR="007333C4" w:rsidRDefault="0047336A" w:rsidP="001F4C9C">
            <w:r>
              <w:t>F2</w:t>
            </w:r>
            <w:r w:rsidR="002213A1">
              <w:t xml:space="preserve"> (</w:t>
            </w:r>
            <w:r w:rsidR="001F4C9C">
              <w:t>ćwiczenia</w:t>
            </w:r>
            <w:r w:rsidR="002213A1">
              <w:t>)</w:t>
            </w:r>
          </w:p>
        </w:tc>
        <w:tc>
          <w:tcPr>
            <w:tcW w:w="2126" w:type="dxa"/>
          </w:tcPr>
          <w:p w14:paraId="5A61B8CE" w14:textId="77777777" w:rsidR="007333C4" w:rsidRPr="00407670" w:rsidRDefault="00567D04" w:rsidP="007C72CA">
            <w:pPr>
              <w:rPr>
                <w:sz w:val="22"/>
                <w:szCs w:val="22"/>
              </w:rPr>
            </w:pPr>
            <w:r w:rsidRPr="00407670">
              <w:t>PEU</w:t>
            </w:r>
            <w:r w:rsidR="002213A1" w:rsidRPr="00407670">
              <w:t xml:space="preserve">_U01, </w:t>
            </w:r>
            <w:r w:rsidRPr="00407670">
              <w:t>PEU</w:t>
            </w:r>
            <w:r w:rsidR="002213A1" w:rsidRPr="00407670">
              <w:t xml:space="preserve">_U02, </w:t>
            </w:r>
            <w:r w:rsidRPr="00407670">
              <w:t>PEU</w:t>
            </w:r>
            <w:r w:rsidR="001F4C9C" w:rsidRPr="00407670">
              <w:t>_K01</w:t>
            </w:r>
          </w:p>
        </w:tc>
        <w:tc>
          <w:tcPr>
            <w:tcW w:w="4642" w:type="dxa"/>
          </w:tcPr>
          <w:p w14:paraId="71FBA13B" w14:textId="77777777" w:rsidR="007333C4" w:rsidRPr="00390B75" w:rsidRDefault="004F1E9D" w:rsidP="004F1E9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Zadania problemowe z</w:t>
            </w:r>
            <w:r w:rsidR="00B036B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wykorzystaniem narzędzi cyfrowych</w:t>
            </w:r>
          </w:p>
        </w:tc>
      </w:tr>
      <w:tr w:rsidR="00B036B6" w:rsidRPr="00390B75" w14:paraId="67AA03B0" w14:textId="77777777" w:rsidTr="00445A01">
        <w:tc>
          <w:tcPr>
            <w:tcW w:w="2518" w:type="dxa"/>
          </w:tcPr>
          <w:p w14:paraId="1305479F" w14:textId="77777777" w:rsidR="00B036B6" w:rsidRDefault="0047336A" w:rsidP="002E581F">
            <w:r>
              <w:t>F3</w:t>
            </w:r>
            <w:r w:rsidR="00B036B6">
              <w:t xml:space="preserve"> (ćwiczenia)</w:t>
            </w:r>
          </w:p>
        </w:tc>
        <w:tc>
          <w:tcPr>
            <w:tcW w:w="2126" w:type="dxa"/>
          </w:tcPr>
          <w:p w14:paraId="4C9953A9" w14:textId="77777777" w:rsidR="00B036B6" w:rsidRPr="00407670" w:rsidRDefault="00567D04" w:rsidP="002E581F">
            <w:pPr>
              <w:rPr>
                <w:sz w:val="22"/>
                <w:szCs w:val="22"/>
              </w:rPr>
            </w:pPr>
            <w:r w:rsidRPr="00407670">
              <w:t>PEU</w:t>
            </w:r>
            <w:r w:rsidR="00B036B6" w:rsidRPr="00407670">
              <w:t xml:space="preserve">_U01, </w:t>
            </w:r>
            <w:r w:rsidRPr="00407670">
              <w:t>PEU</w:t>
            </w:r>
            <w:r w:rsidR="00B036B6" w:rsidRPr="00407670">
              <w:t xml:space="preserve">_U02, </w:t>
            </w:r>
            <w:r w:rsidRPr="00407670">
              <w:t>PEU</w:t>
            </w:r>
            <w:r w:rsidR="00B036B6" w:rsidRPr="00407670">
              <w:t>_K01</w:t>
            </w:r>
          </w:p>
        </w:tc>
        <w:tc>
          <w:tcPr>
            <w:tcW w:w="4642" w:type="dxa"/>
          </w:tcPr>
          <w:p w14:paraId="312B5D60" w14:textId="77777777" w:rsidR="00B036B6" w:rsidRPr="00390B75" w:rsidRDefault="004F1E9D" w:rsidP="002E58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Prezentacja</w:t>
            </w:r>
            <w:r w:rsidR="00AB00C1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końcowa</w:t>
            </w:r>
          </w:p>
        </w:tc>
      </w:tr>
      <w:tr w:rsidR="00B036B6" w:rsidRPr="00390B75" w14:paraId="21BEDAB4" w14:textId="77777777" w:rsidTr="007C72CA">
        <w:tc>
          <w:tcPr>
            <w:tcW w:w="9286" w:type="dxa"/>
            <w:gridSpan w:val="3"/>
          </w:tcPr>
          <w:p w14:paraId="005C72A6" w14:textId="77777777" w:rsidR="00B036B6" w:rsidRDefault="0047336A" w:rsidP="00A123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 (ćwiczenia) = 0,5*F2 + 0,5*F3</w:t>
            </w:r>
          </w:p>
          <w:p w14:paraId="75A6F982" w14:textId="77777777" w:rsidR="0047336A" w:rsidRPr="00390B75" w:rsidRDefault="0047336A" w:rsidP="00A123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 (wykład) = F1</w:t>
            </w:r>
          </w:p>
        </w:tc>
      </w:tr>
    </w:tbl>
    <w:p w14:paraId="31D8F19A" w14:textId="77777777" w:rsidR="00067B47" w:rsidRDefault="00067B47">
      <w:pPr>
        <w:rPr>
          <w:sz w:val="12"/>
          <w:szCs w:val="12"/>
        </w:rPr>
      </w:pPr>
    </w:p>
    <w:p w14:paraId="6AB95BFD" w14:textId="77777777" w:rsidR="009A33BF" w:rsidRPr="003C37E7" w:rsidRDefault="009A33BF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9A3831" w14:paraId="0F0758A2" w14:textId="77777777" w:rsidTr="00445A01">
        <w:trPr>
          <w:cantSplit/>
          <w:trHeight w:val="31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0AD7D8" w14:textId="77777777" w:rsidR="009A3831" w:rsidRDefault="009A3831" w:rsidP="002B5912">
            <w:pPr>
              <w:keepNext/>
              <w:snapToGrid w:val="0"/>
              <w:spacing w:before="60" w:after="4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LITERATURA PODSTAWOWA I UZUPEŁNIAJĄCA</w:t>
            </w:r>
          </w:p>
        </w:tc>
      </w:tr>
      <w:tr w:rsidR="002B5912" w14:paraId="38276C70" w14:textId="77777777" w:rsidTr="00445A01">
        <w:trPr>
          <w:trHeight w:val="3814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7DFE631" w14:textId="77777777" w:rsidR="002B5912" w:rsidRDefault="002B5912">
            <w:pPr>
              <w:snapToGrid w:val="0"/>
              <w:spacing w:after="60"/>
              <w:rPr>
                <w:b/>
                <w:bCs/>
                <w:caps/>
                <w:szCs w:val="18"/>
                <w:u w:val="single"/>
              </w:rPr>
            </w:pPr>
          </w:p>
          <w:p w14:paraId="538EA723" w14:textId="77777777" w:rsidR="002B5912" w:rsidRPr="006F01A6" w:rsidRDefault="002B5912">
            <w:pPr>
              <w:snapToGrid w:val="0"/>
              <w:spacing w:after="60"/>
              <w:rPr>
                <w:b/>
                <w:bCs/>
                <w:caps/>
                <w:szCs w:val="18"/>
                <w:u w:val="single"/>
              </w:rPr>
            </w:pPr>
            <w:r w:rsidRPr="006F01A6">
              <w:rPr>
                <w:b/>
                <w:bCs/>
                <w:caps/>
                <w:szCs w:val="18"/>
                <w:u w:val="single"/>
              </w:rPr>
              <w:t>literatura PODSTAWOWA:</w:t>
            </w:r>
          </w:p>
          <w:p w14:paraId="22AED28B" w14:textId="77777777" w:rsidR="000E0B27" w:rsidRDefault="00666923" w:rsidP="00407670">
            <w:pPr>
              <w:numPr>
                <w:ilvl w:val="0"/>
                <w:numId w:val="18"/>
              </w:numPr>
              <w:tabs>
                <w:tab w:val="num" w:pos="577"/>
              </w:tabs>
              <w:rPr>
                <w:szCs w:val="18"/>
              </w:rPr>
            </w:pPr>
            <w:r w:rsidRPr="00666923">
              <w:rPr>
                <w:szCs w:val="18"/>
              </w:rPr>
              <w:t>Agnieszka Izabela Baruk, Katarzyna Hys, Adam Dzidowski</w:t>
            </w:r>
            <w:r>
              <w:rPr>
                <w:szCs w:val="18"/>
              </w:rPr>
              <w:t>,</w:t>
            </w:r>
            <w:r w:rsidRPr="00666923">
              <w:rPr>
                <w:szCs w:val="18"/>
              </w:rPr>
              <w:t xml:space="preserve"> Marketing dla inżynierów</w:t>
            </w:r>
            <w:r>
              <w:rPr>
                <w:szCs w:val="18"/>
              </w:rPr>
              <w:t>, PWE, 2012</w:t>
            </w:r>
          </w:p>
          <w:p w14:paraId="27CFD665" w14:textId="77777777" w:rsidR="00B036B6" w:rsidRDefault="00DC3028" w:rsidP="00407670">
            <w:pPr>
              <w:numPr>
                <w:ilvl w:val="0"/>
                <w:numId w:val="18"/>
              </w:numPr>
              <w:tabs>
                <w:tab w:val="num" w:pos="577"/>
              </w:tabs>
              <w:rPr>
                <w:szCs w:val="18"/>
              </w:rPr>
            </w:pPr>
            <w:r>
              <w:rPr>
                <w:szCs w:val="18"/>
              </w:rPr>
              <w:t xml:space="preserve">Jarosław Królewski, Paweł Sala, </w:t>
            </w:r>
            <w:r w:rsidRPr="00DC3028">
              <w:rPr>
                <w:szCs w:val="18"/>
              </w:rPr>
              <w:t>E-marketing</w:t>
            </w:r>
            <w:r>
              <w:rPr>
                <w:szCs w:val="18"/>
              </w:rPr>
              <w:t>.</w:t>
            </w:r>
            <w:r>
              <w:t xml:space="preserve"> </w:t>
            </w:r>
            <w:r w:rsidRPr="00DC3028">
              <w:rPr>
                <w:szCs w:val="18"/>
              </w:rPr>
              <w:t>Współczesne trendy. Pakiet startowy</w:t>
            </w:r>
            <w:r>
              <w:rPr>
                <w:szCs w:val="18"/>
              </w:rPr>
              <w:t>. PWN 2021</w:t>
            </w:r>
          </w:p>
          <w:p w14:paraId="6B60A77F" w14:textId="77777777" w:rsidR="00FE173D" w:rsidRDefault="00DC3028" w:rsidP="00407670">
            <w:pPr>
              <w:numPr>
                <w:ilvl w:val="0"/>
                <w:numId w:val="18"/>
              </w:numPr>
              <w:tabs>
                <w:tab w:val="num" w:pos="577"/>
              </w:tabs>
              <w:rPr>
                <w:szCs w:val="18"/>
              </w:rPr>
            </w:pPr>
            <w:r w:rsidRPr="00DC3028">
              <w:rPr>
                <w:szCs w:val="18"/>
              </w:rPr>
              <w:t>Grzegorz Mazurek</w:t>
            </w:r>
            <w:r>
              <w:rPr>
                <w:szCs w:val="18"/>
              </w:rPr>
              <w:t xml:space="preserve">, </w:t>
            </w:r>
            <w:r w:rsidRPr="00DC3028">
              <w:rPr>
                <w:szCs w:val="18"/>
              </w:rPr>
              <w:t>Transformacja cyfrowa</w:t>
            </w:r>
            <w:r>
              <w:rPr>
                <w:szCs w:val="18"/>
              </w:rPr>
              <w:t xml:space="preserve">. </w:t>
            </w:r>
            <w:r w:rsidRPr="00DC3028">
              <w:rPr>
                <w:szCs w:val="18"/>
              </w:rPr>
              <w:t>Pers</w:t>
            </w:r>
            <w:r w:rsidR="00407670">
              <w:rPr>
                <w:szCs w:val="18"/>
              </w:rPr>
              <w:t>pek</w:t>
            </w:r>
            <w:r w:rsidRPr="00DC3028">
              <w:rPr>
                <w:szCs w:val="18"/>
              </w:rPr>
              <w:t>tywa marketingu</w:t>
            </w:r>
            <w:r>
              <w:rPr>
                <w:szCs w:val="18"/>
              </w:rPr>
              <w:t>. PWN 2020</w:t>
            </w:r>
            <w:r w:rsidR="00FE173D" w:rsidRPr="000E0B27">
              <w:rPr>
                <w:szCs w:val="18"/>
              </w:rPr>
              <w:t xml:space="preserve"> </w:t>
            </w:r>
          </w:p>
          <w:p w14:paraId="7606A5ED" w14:textId="77777777" w:rsidR="00DC3028" w:rsidRDefault="00FE173D" w:rsidP="00407670">
            <w:pPr>
              <w:numPr>
                <w:ilvl w:val="0"/>
                <w:numId w:val="18"/>
              </w:numPr>
              <w:tabs>
                <w:tab w:val="num" w:pos="577"/>
              </w:tabs>
              <w:rPr>
                <w:szCs w:val="18"/>
              </w:rPr>
            </w:pPr>
            <w:r>
              <w:rPr>
                <w:szCs w:val="18"/>
              </w:rPr>
              <w:t>M</w:t>
            </w:r>
            <w:r w:rsidRPr="000E0B27">
              <w:rPr>
                <w:szCs w:val="18"/>
              </w:rPr>
              <w:t>irosław Pacut , Krystyna Śliwińska</w:t>
            </w:r>
            <w:r>
              <w:rPr>
                <w:szCs w:val="18"/>
              </w:rPr>
              <w:t xml:space="preserve">, </w:t>
            </w:r>
            <w:r w:rsidRPr="000E0B27">
              <w:rPr>
                <w:szCs w:val="18"/>
              </w:rPr>
              <w:t>Narzędzia i techniki komunikacji marketingowej XXI wieku</w:t>
            </w:r>
            <w:r>
              <w:rPr>
                <w:szCs w:val="18"/>
              </w:rPr>
              <w:t xml:space="preserve">, </w:t>
            </w:r>
            <w:r w:rsidRPr="000E0B27">
              <w:rPr>
                <w:szCs w:val="18"/>
              </w:rPr>
              <w:t>Wolters Kluwer Polska</w:t>
            </w:r>
            <w:r>
              <w:rPr>
                <w:szCs w:val="18"/>
              </w:rPr>
              <w:t>, 2011</w:t>
            </w:r>
          </w:p>
          <w:p w14:paraId="7818596C" w14:textId="77777777" w:rsidR="0047336A" w:rsidRDefault="0047336A" w:rsidP="00407670">
            <w:pPr>
              <w:tabs>
                <w:tab w:val="num" w:pos="577"/>
              </w:tabs>
              <w:rPr>
                <w:szCs w:val="18"/>
              </w:rPr>
            </w:pPr>
          </w:p>
          <w:p w14:paraId="592B8CD4" w14:textId="77777777" w:rsidR="002B5912" w:rsidRPr="005803E3" w:rsidRDefault="002B5912" w:rsidP="002B5912">
            <w:pPr>
              <w:spacing w:after="60"/>
              <w:rPr>
                <w:b/>
                <w:bCs/>
                <w:caps/>
                <w:szCs w:val="18"/>
                <w:u w:val="single"/>
              </w:rPr>
            </w:pPr>
            <w:r w:rsidRPr="005803E3">
              <w:rPr>
                <w:b/>
                <w:bCs/>
                <w:caps/>
                <w:szCs w:val="18"/>
                <w:u w:val="single"/>
              </w:rPr>
              <w:t>literatura UZUPEŁNIAJĄCA:</w:t>
            </w:r>
          </w:p>
          <w:p w14:paraId="76C67FF2" w14:textId="77777777" w:rsidR="002B5912" w:rsidRPr="00B036B6" w:rsidRDefault="00407670" w:rsidP="00407670">
            <w:pPr>
              <w:tabs>
                <w:tab w:val="num" w:pos="577"/>
              </w:tabs>
              <w:rPr>
                <w:szCs w:val="18"/>
              </w:rPr>
            </w:pPr>
            <w:r>
              <w:rPr>
                <w:szCs w:val="18"/>
              </w:rPr>
              <w:t xml:space="preserve">[1] </w:t>
            </w:r>
            <w:r w:rsidR="00666923" w:rsidRPr="00666923">
              <w:rPr>
                <w:szCs w:val="18"/>
              </w:rPr>
              <w:t>Andrzej Limański, Ireneusz Drabik</w:t>
            </w:r>
            <w:r w:rsidR="00666923">
              <w:rPr>
                <w:szCs w:val="18"/>
              </w:rPr>
              <w:t xml:space="preserve">, </w:t>
            </w:r>
            <w:r w:rsidR="00666923" w:rsidRPr="00666923">
              <w:rPr>
                <w:szCs w:val="18"/>
              </w:rPr>
              <w:t>Marketing międzynarodowy</w:t>
            </w:r>
            <w:r w:rsidR="00666923">
              <w:rPr>
                <w:szCs w:val="18"/>
              </w:rPr>
              <w:t>, Difin, 2010</w:t>
            </w:r>
          </w:p>
        </w:tc>
      </w:tr>
      <w:tr w:rsidR="009A3831" w14:paraId="1ED4C769" w14:textId="77777777">
        <w:trPr>
          <w:trHeight w:val="28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77D289" w14:textId="77777777" w:rsidR="009A3831" w:rsidRDefault="00C84573">
            <w:pPr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t xml:space="preserve">OPIEKUN </w:t>
            </w:r>
            <w:r w:rsidR="009A3831">
              <w:rPr>
                <w:b/>
                <w:bCs/>
              </w:rPr>
              <w:t>PRZEDMIOT</w:t>
            </w:r>
            <w:r>
              <w:rPr>
                <w:b/>
                <w:bCs/>
              </w:rPr>
              <w:t>U</w:t>
            </w:r>
            <w:r w:rsidR="009A3831">
              <w:rPr>
                <w:b/>
                <w:bCs/>
              </w:rPr>
              <w:t xml:space="preserve"> (IMIĘ, NAZWISKO, ADRES E-MAIL)</w:t>
            </w:r>
          </w:p>
        </w:tc>
      </w:tr>
      <w:tr w:rsidR="009A3831" w:rsidRPr="00813723" w14:paraId="72F0EBCB" w14:textId="77777777">
        <w:trPr>
          <w:trHeight w:val="400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F2C15D" w14:textId="77777777" w:rsidR="009A3831" w:rsidRPr="00390E17" w:rsidRDefault="00AA3A3E" w:rsidP="0047336A">
            <w:pPr>
              <w:snapToGrid w:val="0"/>
              <w:rPr>
                <w:bCs/>
              </w:rPr>
            </w:pPr>
            <w:r w:rsidRPr="00390E17">
              <w:rPr>
                <w:bCs/>
              </w:rPr>
              <w:t xml:space="preserve">Adam Dzidowski, </w:t>
            </w:r>
            <w:hyperlink r:id="rId8" w:history="1">
              <w:r w:rsidR="00390E17" w:rsidRPr="00390E17">
                <w:rPr>
                  <w:rStyle w:val="Hipercze"/>
                  <w:bCs/>
                </w:rPr>
                <w:t>adam.dzidowski@pwr.edu.pl</w:t>
              </w:r>
            </w:hyperlink>
            <w:r w:rsidR="00390E17" w:rsidRPr="00390E17">
              <w:rPr>
                <w:bCs/>
              </w:rPr>
              <w:t xml:space="preserve"> </w:t>
            </w:r>
          </w:p>
        </w:tc>
      </w:tr>
    </w:tbl>
    <w:p w14:paraId="1F92B0E0" w14:textId="77777777" w:rsidR="00CB759A" w:rsidRDefault="00CB759A" w:rsidP="00AB00C1">
      <w:pPr>
        <w:pStyle w:val="Nagwek3"/>
        <w:numPr>
          <w:ilvl w:val="0"/>
          <w:numId w:val="0"/>
        </w:numPr>
        <w:jc w:val="left"/>
      </w:pPr>
    </w:p>
    <w:sectPr w:rsidR="00CB759A" w:rsidSect="00330D51">
      <w:footerReference w:type="default" r:id="rId9"/>
      <w:pgSz w:w="11906" w:h="16838"/>
      <w:pgMar w:top="1418" w:right="1418" w:bottom="1418" w:left="1418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5AED2A" w14:textId="77777777" w:rsidR="000178E8" w:rsidRDefault="000178E8">
      <w:r>
        <w:separator/>
      </w:r>
    </w:p>
  </w:endnote>
  <w:endnote w:type="continuationSeparator" w:id="0">
    <w:p w14:paraId="6704F28A" w14:textId="77777777" w:rsidR="000178E8" w:rsidRDefault="000178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8FA5AF" w14:textId="77777777" w:rsidR="005C6F14" w:rsidRDefault="005C6F1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387F04" w14:textId="77777777" w:rsidR="000178E8" w:rsidRDefault="000178E8">
      <w:r>
        <w:separator/>
      </w:r>
    </w:p>
  </w:footnote>
  <w:footnote w:type="continuationSeparator" w:id="0">
    <w:p w14:paraId="18F51AE3" w14:textId="77777777" w:rsidR="000178E8" w:rsidRDefault="000178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</w:abstractNum>
  <w:abstractNum w:abstractNumId="5" w15:restartNumberingAfterBreak="0">
    <w:nsid w:val="024F2CE2"/>
    <w:multiLevelType w:val="hybridMultilevel"/>
    <w:tmpl w:val="DEB68766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3767570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10930961"/>
    <w:multiLevelType w:val="hybridMultilevel"/>
    <w:tmpl w:val="066E1FBA"/>
    <w:lvl w:ilvl="0" w:tplc="7AC2E560">
      <w:start w:val="1"/>
      <w:numFmt w:val="decimal"/>
      <w:lvlText w:val="[%1]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720398"/>
    <w:multiLevelType w:val="hybridMultilevel"/>
    <w:tmpl w:val="1D2C8DD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8A95288"/>
    <w:multiLevelType w:val="multilevel"/>
    <w:tmpl w:val="318C43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D8111AF"/>
    <w:multiLevelType w:val="hybridMultilevel"/>
    <w:tmpl w:val="4790D07C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B9E76B7"/>
    <w:multiLevelType w:val="hybridMultilevel"/>
    <w:tmpl w:val="35BA94A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CAD29DF"/>
    <w:multiLevelType w:val="hybridMultilevel"/>
    <w:tmpl w:val="F40E55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F132CE5"/>
    <w:multiLevelType w:val="hybridMultilevel"/>
    <w:tmpl w:val="318C43C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56052C1"/>
    <w:multiLevelType w:val="hybridMultilevel"/>
    <w:tmpl w:val="B7081B62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AD759E"/>
    <w:multiLevelType w:val="hybridMultilevel"/>
    <w:tmpl w:val="06B8340E"/>
    <w:lvl w:ilvl="0" w:tplc="C10472A8">
      <w:start w:val="1"/>
      <w:numFmt w:val="decimal"/>
      <w:lvlText w:val="[%1]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738639E0"/>
    <w:multiLevelType w:val="hybridMultilevel"/>
    <w:tmpl w:val="A05C8E0E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A305BDC"/>
    <w:multiLevelType w:val="hybridMultilevel"/>
    <w:tmpl w:val="DCD2ED06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8"/>
  </w:num>
  <w:num w:numId="7">
    <w:abstractNumId w:val="13"/>
  </w:num>
  <w:num w:numId="8">
    <w:abstractNumId w:val="9"/>
  </w:num>
  <w:num w:numId="9">
    <w:abstractNumId w:val="6"/>
  </w:num>
  <w:num w:numId="10">
    <w:abstractNumId w:val="15"/>
  </w:num>
  <w:num w:numId="11">
    <w:abstractNumId w:val="14"/>
  </w:num>
  <w:num w:numId="12">
    <w:abstractNumId w:val="16"/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10"/>
  </w:num>
  <w:num w:numId="16">
    <w:abstractNumId w:val="17"/>
  </w:num>
  <w:num w:numId="17">
    <w:abstractNumId w:val="11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D53FB"/>
    <w:rsid w:val="00000767"/>
    <w:rsid w:val="00013CF7"/>
    <w:rsid w:val="00014640"/>
    <w:rsid w:val="000156A0"/>
    <w:rsid w:val="000178E8"/>
    <w:rsid w:val="00034144"/>
    <w:rsid w:val="00041381"/>
    <w:rsid w:val="00054669"/>
    <w:rsid w:val="00067B47"/>
    <w:rsid w:val="00070B20"/>
    <w:rsid w:val="000757F3"/>
    <w:rsid w:val="0008061A"/>
    <w:rsid w:val="00084262"/>
    <w:rsid w:val="00095840"/>
    <w:rsid w:val="0009655E"/>
    <w:rsid w:val="000A0315"/>
    <w:rsid w:val="000A2D82"/>
    <w:rsid w:val="000A754B"/>
    <w:rsid w:val="000B2EDD"/>
    <w:rsid w:val="000D2204"/>
    <w:rsid w:val="000D7C8A"/>
    <w:rsid w:val="000E0B27"/>
    <w:rsid w:val="000E31C4"/>
    <w:rsid w:val="000E365C"/>
    <w:rsid w:val="000F1E5F"/>
    <w:rsid w:val="000F3A10"/>
    <w:rsid w:val="000F41FF"/>
    <w:rsid w:val="00102F5B"/>
    <w:rsid w:val="0010677A"/>
    <w:rsid w:val="00112BB5"/>
    <w:rsid w:val="00121FE8"/>
    <w:rsid w:val="00126B93"/>
    <w:rsid w:val="001574D4"/>
    <w:rsid w:val="0016135A"/>
    <w:rsid w:val="00161417"/>
    <w:rsid w:val="00162FF9"/>
    <w:rsid w:val="00177E80"/>
    <w:rsid w:val="00181DBF"/>
    <w:rsid w:val="00186D23"/>
    <w:rsid w:val="00193412"/>
    <w:rsid w:val="00194A2E"/>
    <w:rsid w:val="00195696"/>
    <w:rsid w:val="00195F9F"/>
    <w:rsid w:val="00196A7A"/>
    <w:rsid w:val="001A43C0"/>
    <w:rsid w:val="001B4F41"/>
    <w:rsid w:val="001B6B2D"/>
    <w:rsid w:val="001D58E2"/>
    <w:rsid w:val="001E0D88"/>
    <w:rsid w:val="001F4C9C"/>
    <w:rsid w:val="00204416"/>
    <w:rsid w:val="00216C3F"/>
    <w:rsid w:val="002213A1"/>
    <w:rsid w:val="00221A54"/>
    <w:rsid w:val="0023230F"/>
    <w:rsid w:val="00236A6A"/>
    <w:rsid w:val="00250319"/>
    <w:rsid w:val="00252DBF"/>
    <w:rsid w:val="0026203A"/>
    <w:rsid w:val="00292BFC"/>
    <w:rsid w:val="002A358C"/>
    <w:rsid w:val="002B2B29"/>
    <w:rsid w:val="002B5912"/>
    <w:rsid w:val="002C13D6"/>
    <w:rsid w:val="002C4A38"/>
    <w:rsid w:val="002D5973"/>
    <w:rsid w:val="002D7FF3"/>
    <w:rsid w:val="002E286E"/>
    <w:rsid w:val="002E581F"/>
    <w:rsid w:val="003013A2"/>
    <w:rsid w:val="00330D51"/>
    <w:rsid w:val="003325BF"/>
    <w:rsid w:val="0033626A"/>
    <w:rsid w:val="0036087B"/>
    <w:rsid w:val="00361AB9"/>
    <w:rsid w:val="00370913"/>
    <w:rsid w:val="003810E9"/>
    <w:rsid w:val="00386FC8"/>
    <w:rsid w:val="00390B75"/>
    <w:rsid w:val="00390E17"/>
    <w:rsid w:val="003B0A30"/>
    <w:rsid w:val="003C37E7"/>
    <w:rsid w:val="003C650C"/>
    <w:rsid w:val="003C73C3"/>
    <w:rsid w:val="003F183E"/>
    <w:rsid w:val="003F5F77"/>
    <w:rsid w:val="004051C8"/>
    <w:rsid w:val="00407670"/>
    <w:rsid w:val="00407B87"/>
    <w:rsid w:val="00432D59"/>
    <w:rsid w:val="00434D81"/>
    <w:rsid w:val="00435F10"/>
    <w:rsid w:val="00445A01"/>
    <w:rsid w:val="0047336A"/>
    <w:rsid w:val="00476124"/>
    <w:rsid w:val="00477042"/>
    <w:rsid w:val="00480AC6"/>
    <w:rsid w:val="00486B2C"/>
    <w:rsid w:val="00487489"/>
    <w:rsid w:val="004A69E4"/>
    <w:rsid w:val="004A7DEB"/>
    <w:rsid w:val="004A7FFC"/>
    <w:rsid w:val="004B2951"/>
    <w:rsid w:val="004B31F7"/>
    <w:rsid w:val="004C4B53"/>
    <w:rsid w:val="004D36CA"/>
    <w:rsid w:val="004D7607"/>
    <w:rsid w:val="004E7C0A"/>
    <w:rsid w:val="004F1E9D"/>
    <w:rsid w:val="0050644A"/>
    <w:rsid w:val="00517CC8"/>
    <w:rsid w:val="005475EE"/>
    <w:rsid w:val="00556547"/>
    <w:rsid w:val="00562C35"/>
    <w:rsid w:val="00562E32"/>
    <w:rsid w:val="00567D04"/>
    <w:rsid w:val="005706A7"/>
    <w:rsid w:val="005732CA"/>
    <w:rsid w:val="0057420C"/>
    <w:rsid w:val="005803E3"/>
    <w:rsid w:val="005849D9"/>
    <w:rsid w:val="00590B78"/>
    <w:rsid w:val="00592BDA"/>
    <w:rsid w:val="005940CD"/>
    <w:rsid w:val="00594550"/>
    <w:rsid w:val="005A517E"/>
    <w:rsid w:val="005B128C"/>
    <w:rsid w:val="005C16CA"/>
    <w:rsid w:val="005C5D72"/>
    <w:rsid w:val="005C6F14"/>
    <w:rsid w:val="00603641"/>
    <w:rsid w:val="00603C29"/>
    <w:rsid w:val="00621B56"/>
    <w:rsid w:val="0065674E"/>
    <w:rsid w:val="00663BA2"/>
    <w:rsid w:val="00666923"/>
    <w:rsid w:val="006A0DE5"/>
    <w:rsid w:val="006A2ADD"/>
    <w:rsid w:val="006B0D90"/>
    <w:rsid w:val="006C64BB"/>
    <w:rsid w:val="006D0380"/>
    <w:rsid w:val="006D53FB"/>
    <w:rsid w:val="006D5EA5"/>
    <w:rsid w:val="006E7055"/>
    <w:rsid w:val="006F01A6"/>
    <w:rsid w:val="00704F93"/>
    <w:rsid w:val="0071360A"/>
    <w:rsid w:val="00713A17"/>
    <w:rsid w:val="00715E43"/>
    <w:rsid w:val="007206D5"/>
    <w:rsid w:val="00722987"/>
    <w:rsid w:val="007333C4"/>
    <w:rsid w:val="007358EE"/>
    <w:rsid w:val="007417AC"/>
    <w:rsid w:val="00765B5D"/>
    <w:rsid w:val="00782136"/>
    <w:rsid w:val="007B30F9"/>
    <w:rsid w:val="007C6787"/>
    <w:rsid w:val="007C72CA"/>
    <w:rsid w:val="007D1760"/>
    <w:rsid w:val="007D46F8"/>
    <w:rsid w:val="007D5C79"/>
    <w:rsid w:val="008011DB"/>
    <w:rsid w:val="008061D6"/>
    <w:rsid w:val="00813723"/>
    <w:rsid w:val="00845E85"/>
    <w:rsid w:val="0085533D"/>
    <w:rsid w:val="008730C1"/>
    <w:rsid w:val="00874AAA"/>
    <w:rsid w:val="00874B3F"/>
    <w:rsid w:val="00875BE6"/>
    <w:rsid w:val="0088399E"/>
    <w:rsid w:val="008A0AE7"/>
    <w:rsid w:val="008B3399"/>
    <w:rsid w:val="008C4D57"/>
    <w:rsid w:val="008F189D"/>
    <w:rsid w:val="008F1AD2"/>
    <w:rsid w:val="008F5F86"/>
    <w:rsid w:val="00915194"/>
    <w:rsid w:val="00937508"/>
    <w:rsid w:val="009639EB"/>
    <w:rsid w:val="00965E7F"/>
    <w:rsid w:val="0096719C"/>
    <w:rsid w:val="00977663"/>
    <w:rsid w:val="00990D32"/>
    <w:rsid w:val="009A33BF"/>
    <w:rsid w:val="009A3831"/>
    <w:rsid w:val="009B74F0"/>
    <w:rsid w:val="009C1F7C"/>
    <w:rsid w:val="009D49C5"/>
    <w:rsid w:val="009E23F5"/>
    <w:rsid w:val="009E431C"/>
    <w:rsid w:val="009F339B"/>
    <w:rsid w:val="00A12397"/>
    <w:rsid w:val="00A12B4B"/>
    <w:rsid w:val="00A309E9"/>
    <w:rsid w:val="00A677CF"/>
    <w:rsid w:val="00A73274"/>
    <w:rsid w:val="00A96B5F"/>
    <w:rsid w:val="00AA3A3E"/>
    <w:rsid w:val="00AB00C1"/>
    <w:rsid w:val="00AB78D3"/>
    <w:rsid w:val="00AC0C11"/>
    <w:rsid w:val="00AC4224"/>
    <w:rsid w:val="00AD083C"/>
    <w:rsid w:val="00AD643A"/>
    <w:rsid w:val="00B036B6"/>
    <w:rsid w:val="00B03744"/>
    <w:rsid w:val="00B05F4E"/>
    <w:rsid w:val="00B17DA8"/>
    <w:rsid w:val="00B3200B"/>
    <w:rsid w:val="00B3552F"/>
    <w:rsid w:val="00B43849"/>
    <w:rsid w:val="00B4771F"/>
    <w:rsid w:val="00B509C7"/>
    <w:rsid w:val="00B53E01"/>
    <w:rsid w:val="00B5790E"/>
    <w:rsid w:val="00B6354C"/>
    <w:rsid w:val="00B64FBA"/>
    <w:rsid w:val="00B721DE"/>
    <w:rsid w:val="00B778FA"/>
    <w:rsid w:val="00B975A9"/>
    <w:rsid w:val="00B97EDD"/>
    <w:rsid w:val="00BA26EE"/>
    <w:rsid w:val="00BA7CFF"/>
    <w:rsid w:val="00BB0E86"/>
    <w:rsid w:val="00BC28DB"/>
    <w:rsid w:val="00BE0854"/>
    <w:rsid w:val="00BE27A3"/>
    <w:rsid w:val="00BF38AF"/>
    <w:rsid w:val="00C1459D"/>
    <w:rsid w:val="00C16DC6"/>
    <w:rsid w:val="00C27AFF"/>
    <w:rsid w:val="00C35AC8"/>
    <w:rsid w:val="00C366FA"/>
    <w:rsid w:val="00C40469"/>
    <w:rsid w:val="00C44F4D"/>
    <w:rsid w:val="00C45CB2"/>
    <w:rsid w:val="00C54939"/>
    <w:rsid w:val="00C84573"/>
    <w:rsid w:val="00C87AD1"/>
    <w:rsid w:val="00CA5C4D"/>
    <w:rsid w:val="00CB759A"/>
    <w:rsid w:val="00CC204D"/>
    <w:rsid w:val="00CD0FB6"/>
    <w:rsid w:val="00CE0349"/>
    <w:rsid w:val="00CE078F"/>
    <w:rsid w:val="00D0111E"/>
    <w:rsid w:val="00D10320"/>
    <w:rsid w:val="00D332B9"/>
    <w:rsid w:val="00D33931"/>
    <w:rsid w:val="00D376AB"/>
    <w:rsid w:val="00D52683"/>
    <w:rsid w:val="00D552A5"/>
    <w:rsid w:val="00D55513"/>
    <w:rsid w:val="00D66319"/>
    <w:rsid w:val="00D81453"/>
    <w:rsid w:val="00D91ED6"/>
    <w:rsid w:val="00DA2E73"/>
    <w:rsid w:val="00DA525E"/>
    <w:rsid w:val="00DB58D8"/>
    <w:rsid w:val="00DB7C62"/>
    <w:rsid w:val="00DC16A5"/>
    <w:rsid w:val="00DC20A4"/>
    <w:rsid w:val="00DC3028"/>
    <w:rsid w:val="00DC5082"/>
    <w:rsid w:val="00DC79F0"/>
    <w:rsid w:val="00E022A7"/>
    <w:rsid w:val="00E051BD"/>
    <w:rsid w:val="00E15775"/>
    <w:rsid w:val="00E17894"/>
    <w:rsid w:val="00E50FEA"/>
    <w:rsid w:val="00E52DD3"/>
    <w:rsid w:val="00E5380C"/>
    <w:rsid w:val="00E646A1"/>
    <w:rsid w:val="00E76872"/>
    <w:rsid w:val="00EB330B"/>
    <w:rsid w:val="00EB41AE"/>
    <w:rsid w:val="00EC279C"/>
    <w:rsid w:val="00ED0D2C"/>
    <w:rsid w:val="00ED7792"/>
    <w:rsid w:val="00ED7A4C"/>
    <w:rsid w:val="00EE3698"/>
    <w:rsid w:val="00EF221E"/>
    <w:rsid w:val="00F06760"/>
    <w:rsid w:val="00F138A7"/>
    <w:rsid w:val="00F23EB3"/>
    <w:rsid w:val="00F30BD1"/>
    <w:rsid w:val="00F30E14"/>
    <w:rsid w:val="00F34346"/>
    <w:rsid w:val="00F4058A"/>
    <w:rsid w:val="00F516A0"/>
    <w:rsid w:val="00F60A81"/>
    <w:rsid w:val="00F62928"/>
    <w:rsid w:val="00F64B62"/>
    <w:rsid w:val="00F7148B"/>
    <w:rsid w:val="00F84BEE"/>
    <w:rsid w:val="00FA428E"/>
    <w:rsid w:val="00FB2632"/>
    <w:rsid w:val="00FC3901"/>
    <w:rsid w:val="00FC7E9D"/>
    <w:rsid w:val="00FE173D"/>
    <w:rsid w:val="00FF7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58F3054D"/>
  <w15:docId w15:val="{94D29AD0-3272-4C1D-A403-9EB949FE60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1"/>
      </w:numPr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1"/>
      </w:numPr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2">
    <w:name w:val="Domyślna czcionka akapitu2"/>
  </w:style>
  <w:style w:type="character" w:customStyle="1" w:styleId="WW8Num3z1">
    <w:name w:val="WW8Num3z1"/>
    <w:rPr>
      <w:rFonts w:ascii="Times New Roman" w:eastAsia="Times New Roman" w:hAnsi="Times New Roman" w:cs="Times New Roman"/>
    </w:rPr>
  </w:style>
  <w:style w:type="character" w:customStyle="1" w:styleId="Domylnaczcionkaakapitu1">
    <w:name w:val="Domyślna czcionka akapitu1"/>
  </w:style>
  <w:style w:type="character" w:styleId="Hipercze">
    <w:name w:val="Hyperlink"/>
    <w:rPr>
      <w:color w:val="0000FF"/>
      <w:u w:val="single"/>
    </w:rPr>
  </w:style>
  <w:style w:type="character" w:styleId="Numerstrony">
    <w:name w:val="page number"/>
    <w:basedOn w:val="Domylnaczcionkaakapitu1"/>
  </w:style>
  <w:style w:type="character" w:styleId="UyteHipercze">
    <w:name w:val="FollowedHyperlink"/>
    <w:rPr>
      <w:color w:val="800080"/>
      <w:u w:val="single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pPr>
      <w:jc w:val="center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rPr>
      <w:sz w:val="22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</w:style>
  <w:style w:type="table" w:styleId="Tabela-Siatka">
    <w:name w:val="Table Grid"/>
    <w:basedOn w:val="Standardowy"/>
    <w:rsid w:val="003C37E7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849D9"/>
    <w:pPr>
      <w:suppressAutoHyphens w:val="0"/>
      <w:ind w:left="720"/>
    </w:pPr>
    <w:rPr>
      <w:rFonts w:eastAsia="Calibri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41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5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2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1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5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36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45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0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0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1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1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0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2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35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dam.dzidowski@pwr.edu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7E58621F-96C1-4029-A675-1535444B92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654</Words>
  <Characters>3929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PRZEWODNIK PO PRZEDMIOCIE</vt:lpstr>
    </vt:vector>
  </TitlesOfParts>
  <Company>GB</Company>
  <LinksUpToDate>false</LinksUpToDate>
  <CharactersWithSpaces>4574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subject/>
  <dc:creator>Hanna Helman</dc:creator>
  <cp:keywords/>
  <cp:lastModifiedBy>Alicja Książek-Wiatrowska</cp:lastModifiedBy>
  <cp:revision>9</cp:revision>
  <cp:lastPrinted>2012-05-07T10:13:00Z</cp:lastPrinted>
  <dcterms:created xsi:type="dcterms:W3CDTF">2022-05-30T10:59:00Z</dcterms:created>
  <dcterms:modified xsi:type="dcterms:W3CDTF">2023-03-03T11:46:00Z</dcterms:modified>
</cp:coreProperties>
</file>